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A4" w:rsidRPr="00AE1DB7" w:rsidRDefault="00564EA4" w:rsidP="00564EA4">
      <w:pPr>
        <w:suppressAutoHyphens/>
        <w:ind w:left="5580" w:hanging="5580"/>
        <w:jc w:val="right"/>
      </w:pPr>
      <w:r w:rsidRPr="00AE1DB7">
        <w:t xml:space="preserve">Приложение </w:t>
      </w:r>
      <w:r>
        <w:t>1</w:t>
      </w:r>
    </w:p>
    <w:p w:rsidR="00564EA4" w:rsidRPr="00AE1DB7" w:rsidRDefault="00564EA4" w:rsidP="00564EA4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564EA4" w:rsidRPr="00AE1DB7" w:rsidRDefault="00564EA4" w:rsidP="00564EA4">
      <w:pPr>
        <w:suppressAutoHyphens/>
        <w:jc w:val="right"/>
      </w:pPr>
      <w:r w:rsidRPr="00AE1DB7">
        <w:t>Воскресенского муниципального округа</w:t>
      </w:r>
    </w:p>
    <w:p w:rsidR="00564EA4" w:rsidRPr="00AE1DB7" w:rsidRDefault="00564EA4" w:rsidP="00564EA4">
      <w:pPr>
        <w:suppressAutoHyphens/>
        <w:jc w:val="right"/>
      </w:pPr>
      <w:r w:rsidRPr="00AE1DB7">
        <w:t>Нижегородской области</w:t>
      </w:r>
    </w:p>
    <w:p w:rsidR="00564EA4" w:rsidRPr="00AE1DB7" w:rsidRDefault="00564EA4" w:rsidP="00564EA4">
      <w:pPr>
        <w:suppressAutoHyphens/>
        <w:jc w:val="right"/>
      </w:pPr>
      <w:r w:rsidRPr="00AE1DB7">
        <w:t xml:space="preserve">от </w:t>
      </w:r>
      <w:r>
        <w:t>22 июня</w:t>
      </w:r>
      <w:r w:rsidRPr="00AE1DB7">
        <w:t xml:space="preserve"> 202</w:t>
      </w:r>
      <w:r>
        <w:t>6</w:t>
      </w:r>
      <w:r w:rsidRPr="00AE1DB7">
        <w:t xml:space="preserve"> года №</w:t>
      </w:r>
      <w:r>
        <w:t xml:space="preserve"> 52</w:t>
      </w:r>
    </w:p>
    <w:p w:rsidR="00564EA4" w:rsidRPr="00073D5A" w:rsidRDefault="00564EA4" w:rsidP="00564EA4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564EA4" w:rsidRPr="00073D5A" w:rsidRDefault="00564EA4" w:rsidP="00564EA4">
      <w:pPr>
        <w:ind w:left="5580" w:hanging="5580"/>
        <w:jc w:val="right"/>
      </w:pPr>
      <w:r w:rsidRPr="00073D5A">
        <w:t>Воскресенского муниципального округа</w:t>
      </w:r>
    </w:p>
    <w:p w:rsidR="00564EA4" w:rsidRPr="00073D5A" w:rsidRDefault="00564EA4" w:rsidP="00564EA4">
      <w:pPr>
        <w:ind w:left="5580" w:hanging="5580"/>
        <w:jc w:val="right"/>
      </w:pPr>
      <w:r w:rsidRPr="00073D5A">
        <w:t>Нижегородской области</w:t>
      </w:r>
    </w:p>
    <w:p w:rsidR="00564EA4" w:rsidRPr="00073D5A" w:rsidRDefault="00564EA4" w:rsidP="00564EA4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564EA4" w:rsidRDefault="00564EA4" w:rsidP="00564EA4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564EA4" w:rsidRPr="00073D5A" w:rsidRDefault="00564EA4" w:rsidP="00564EA4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564EA4" w:rsidRDefault="00564EA4" w:rsidP="00564EA4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564EA4" w:rsidRPr="00AE1DB7" w:rsidRDefault="00564EA4" w:rsidP="00564EA4">
      <w:pPr>
        <w:suppressAutoHyphens/>
        <w:jc w:val="right"/>
      </w:pPr>
    </w:p>
    <w:p w:rsidR="00564EA4" w:rsidRPr="00073D5A" w:rsidRDefault="00564EA4" w:rsidP="00564EA4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1</w:t>
      </w:r>
    </w:p>
    <w:p w:rsidR="00564EA4" w:rsidRPr="00073D5A" w:rsidRDefault="00564EA4" w:rsidP="00564EA4">
      <w:pPr>
        <w:ind w:left="5580" w:hanging="5580"/>
        <w:jc w:val="right"/>
      </w:pPr>
      <w:r w:rsidRPr="00073D5A">
        <w:t>к решению Совета депутатов</w:t>
      </w:r>
    </w:p>
    <w:p w:rsidR="00564EA4" w:rsidRPr="00073D5A" w:rsidRDefault="00564EA4" w:rsidP="00564EA4">
      <w:pPr>
        <w:ind w:left="5580" w:hanging="5580"/>
        <w:jc w:val="right"/>
      </w:pPr>
      <w:r w:rsidRPr="00073D5A">
        <w:t>Воскресенского муниципального округа</w:t>
      </w:r>
    </w:p>
    <w:p w:rsidR="00564EA4" w:rsidRPr="00073D5A" w:rsidRDefault="00564EA4" w:rsidP="00564EA4">
      <w:pPr>
        <w:ind w:left="5580" w:hanging="5580"/>
        <w:jc w:val="right"/>
      </w:pPr>
      <w:r w:rsidRPr="00073D5A">
        <w:t>Нижегородской области</w:t>
      </w:r>
    </w:p>
    <w:p w:rsidR="00564EA4" w:rsidRDefault="00564EA4" w:rsidP="00564EA4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564EA4" w:rsidRPr="00073D5A" w:rsidRDefault="00564EA4" w:rsidP="00564EA4">
      <w:pPr>
        <w:jc w:val="right"/>
      </w:pPr>
    </w:p>
    <w:p w:rsidR="00564EA4" w:rsidRPr="00073D5A" w:rsidRDefault="00564EA4" w:rsidP="00564EA4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Поступление доходов</w:t>
      </w:r>
    </w:p>
    <w:p w:rsidR="00564EA4" w:rsidRPr="00073D5A" w:rsidRDefault="00564EA4" w:rsidP="00564EA4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 группам, подгруппам и статьям бюджетной классификации</w:t>
      </w:r>
    </w:p>
    <w:p w:rsidR="00564EA4" w:rsidRDefault="00564EA4" w:rsidP="00564EA4">
      <w:pPr>
        <w:tabs>
          <w:tab w:val="left" w:pos="2820"/>
        </w:tabs>
        <w:jc w:val="right"/>
      </w:pPr>
      <w:r w:rsidRPr="00073D5A">
        <w:t>рублей</w:t>
      </w:r>
    </w:p>
    <w:tbl>
      <w:tblPr>
        <w:tblW w:w="15200" w:type="dxa"/>
        <w:tblInd w:w="93" w:type="dxa"/>
        <w:tblLook w:val="04A0" w:firstRow="1" w:lastRow="0" w:firstColumn="1" w:lastColumn="0" w:noHBand="0" w:noVBand="1"/>
      </w:tblPr>
      <w:tblGrid>
        <w:gridCol w:w="6380"/>
        <w:gridCol w:w="2540"/>
        <w:gridCol w:w="2200"/>
        <w:gridCol w:w="2080"/>
        <w:gridCol w:w="2000"/>
      </w:tblGrid>
      <w:tr w:rsidR="00564EA4" w:rsidRPr="00564EA4" w:rsidTr="003C47F9">
        <w:trPr>
          <w:trHeight w:val="300"/>
        </w:trPr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564EA4" w:rsidRPr="00564EA4" w:rsidTr="003C47F9">
        <w:trPr>
          <w:trHeight w:val="300"/>
        </w:trPr>
        <w:tc>
          <w:tcPr>
            <w:tcW w:w="6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A4" w:rsidRPr="00564EA4" w:rsidRDefault="00564EA4" w:rsidP="00564EA4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A4" w:rsidRPr="00564EA4" w:rsidRDefault="00564EA4" w:rsidP="00564EA4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A4" w:rsidRPr="00564EA4" w:rsidRDefault="00564EA4" w:rsidP="00564EA4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A4" w:rsidRPr="00564EA4" w:rsidRDefault="00564EA4" w:rsidP="00564EA4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A4" w:rsidRPr="00564EA4" w:rsidRDefault="00564EA4" w:rsidP="00564EA4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564EA4" w:rsidRPr="00564EA4" w:rsidTr="003C47F9">
        <w:trPr>
          <w:trHeight w:val="300"/>
        </w:trPr>
        <w:tc>
          <w:tcPr>
            <w:tcW w:w="6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A4" w:rsidRPr="00564EA4" w:rsidRDefault="00564EA4" w:rsidP="00564EA4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A4" w:rsidRPr="00564EA4" w:rsidRDefault="00564EA4" w:rsidP="00564EA4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A4" w:rsidRPr="00564EA4" w:rsidRDefault="00564EA4" w:rsidP="00564EA4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A4" w:rsidRPr="00564EA4" w:rsidRDefault="00564EA4" w:rsidP="00564EA4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A4" w:rsidRPr="00564EA4" w:rsidRDefault="00564EA4" w:rsidP="00564EA4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564EA4" w:rsidRPr="00564EA4" w:rsidTr="003C47F9">
        <w:trPr>
          <w:trHeight w:val="60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A4" w:rsidRPr="00564EA4" w:rsidRDefault="00564EA4" w:rsidP="00564EA4">
            <w:pPr>
              <w:rPr>
                <w:rFonts w:ascii="Arial CYR" w:eastAsia="Times New Roman" w:hAnsi="Arial CYR" w:cs="Arial CYR"/>
                <w:color w:val="000000"/>
              </w:rPr>
            </w:pPr>
            <w:r w:rsidRPr="00564EA4">
              <w:rPr>
                <w:rFonts w:ascii="Arial CYR" w:eastAsia="Times New Roman" w:hAnsi="Arial CYR" w:cs="Arial CYR"/>
                <w:color w:val="000000"/>
              </w:rPr>
              <w:t> </w:t>
            </w:r>
          </w:p>
        </w:tc>
      </w:tr>
      <w:tr w:rsidR="00564EA4" w:rsidRPr="00564EA4" w:rsidTr="003C47F9">
        <w:trPr>
          <w:trHeight w:val="41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1 00 00000 00 0000 000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371 093 500,00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405 513 900,00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433 051 600,00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Налоговые доходы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338 768 800,00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372 491 100,00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399 060 700,00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252 995 000,00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273 790 100,00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296 303 000,00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Налог на доходы физических лиц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1 01 02000 01 0000 110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252 995 000,00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273 790 100,00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296 303 000,00</w:t>
            </w:r>
          </w:p>
        </w:tc>
      </w:tr>
      <w:tr w:rsidR="00564EA4" w:rsidRPr="00564EA4" w:rsidTr="003C47F9">
        <w:trPr>
          <w:trHeight w:val="378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64EA4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1 01 02010 01 0000 110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283 466 800,00</w:t>
            </w:r>
          </w:p>
        </w:tc>
      </w:tr>
      <w:tr w:rsidR="00564EA4" w:rsidRPr="00564EA4" w:rsidTr="003C47F9">
        <w:trPr>
          <w:trHeight w:val="441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64EA4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64EA4">
              <w:rPr>
                <w:rFonts w:eastAsia="Times New Roman"/>
                <w:color w:val="000000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1 01 02010 01 1000 110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283 466 800,00</w:t>
            </w:r>
          </w:p>
        </w:tc>
      </w:tr>
      <w:tr w:rsidR="00564EA4" w:rsidRPr="00564EA4" w:rsidTr="003C47F9">
        <w:trPr>
          <w:trHeight w:val="283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1 01 02020 01 0000 110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580 000,00</w:t>
            </w:r>
          </w:p>
        </w:tc>
      </w:tr>
      <w:tr w:rsidR="00564EA4" w:rsidRPr="00564EA4" w:rsidTr="003C47F9">
        <w:trPr>
          <w:trHeight w:val="383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64EA4">
              <w:rPr>
                <w:rFonts w:eastAsia="Times New Roman"/>
                <w:color w:val="000000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1 01 02020 01 1000 110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580 000,00</w:t>
            </w:r>
          </w:p>
        </w:tc>
      </w:tr>
      <w:tr w:rsidR="00564EA4" w:rsidRPr="00564EA4" w:rsidTr="003C47F9">
        <w:trPr>
          <w:trHeight w:val="275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564EA4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1 01 02030 01 0000 110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6 462 400,00</w:t>
            </w:r>
          </w:p>
        </w:tc>
      </w:tr>
      <w:tr w:rsidR="00564EA4" w:rsidRPr="00564EA4" w:rsidTr="003C47F9">
        <w:trPr>
          <w:trHeight w:val="332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564EA4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1 01 02030 01 1000 110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6 462 400,00</w:t>
            </w:r>
          </w:p>
        </w:tc>
      </w:tr>
      <w:tr w:rsidR="00564EA4" w:rsidRPr="00564EA4" w:rsidTr="003C47F9">
        <w:trPr>
          <w:trHeight w:val="162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1 01 02040 01 0000 110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5 118 000,00</w:t>
            </w:r>
          </w:p>
        </w:tc>
      </w:tr>
      <w:tr w:rsidR="00564EA4" w:rsidRPr="00564EA4" w:rsidTr="003C47F9">
        <w:trPr>
          <w:trHeight w:val="208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1 01 02040 01 1000 110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5 118 000,00</w:t>
            </w:r>
          </w:p>
        </w:tc>
      </w:tr>
      <w:tr w:rsidR="00564EA4" w:rsidRPr="00564EA4" w:rsidTr="003C47F9">
        <w:trPr>
          <w:trHeight w:val="27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</w:t>
            </w:r>
            <w:r w:rsidRPr="00564EA4">
              <w:rPr>
                <w:rFonts w:eastAsia="Times New Roman"/>
                <w:color w:val="000000"/>
              </w:rPr>
              <w:lastRenderedPageBreak/>
              <w:t>физических лиц в отношении доходов от долевого участия в организации, полученных физическим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64EA4">
              <w:rPr>
                <w:rFonts w:eastAsia="Times New Roman"/>
                <w:color w:val="000000"/>
              </w:rPr>
              <w:t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64EA4">
              <w:rPr>
                <w:rFonts w:eastAsia="Times New Roman"/>
                <w:color w:val="000000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64EA4">
              <w:rPr>
                <w:rFonts w:eastAsia="Times New Roman"/>
                <w:color w:val="000000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1 01 02080 01 0000 110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84 800,00</w:t>
            </w:r>
          </w:p>
        </w:tc>
      </w:tr>
      <w:tr w:rsidR="00564EA4" w:rsidRPr="00564EA4" w:rsidTr="003C47F9">
        <w:trPr>
          <w:trHeight w:val="98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lastRenderedPageBreak/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</w:t>
            </w:r>
            <w:r w:rsidRPr="00564EA4">
              <w:rPr>
                <w:rFonts w:eastAsia="Times New Roman"/>
                <w:color w:val="000000"/>
              </w:rPr>
              <w:lastRenderedPageBreak/>
              <w:t>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64EA4">
              <w:rPr>
                <w:rFonts w:eastAsia="Times New Roman"/>
                <w:color w:val="000000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64EA4">
              <w:rPr>
                <w:rFonts w:eastAsia="Times New Roman"/>
                <w:color w:val="000000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64EA4">
              <w:rPr>
                <w:rFonts w:eastAsia="Times New Roman"/>
                <w:color w:val="000000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(</w:t>
            </w:r>
            <w:proofErr w:type="gramStart"/>
            <w:r w:rsidRPr="00564EA4">
              <w:rPr>
                <w:rFonts w:eastAsia="Times New Roman"/>
                <w:color w:val="000000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1 01 02080 01 1000 110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84 800,00</w:t>
            </w:r>
          </w:p>
        </w:tc>
      </w:tr>
      <w:tr w:rsidR="00564EA4" w:rsidRPr="00564EA4" w:rsidTr="003C47F9">
        <w:trPr>
          <w:trHeight w:val="218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1 01 02130 01 0000 110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591 000,00</w:t>
            </w:r>
          </w:p>
        </w:tc>
      </w:tr>
      <w:tr w:rsidR="00564EA4" w:rsidRPr="00564EA4" w:rsidTr="003C47F9">
        <w:trPr>
          <w:trHeight w:val="55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64EA4">
              <w:rPr>
                <w:rFonts w:eastAsia="Times New Roman"/>
                <w:color w:val="000000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1 01 02130 01 1000 110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591 000,00</w:t>
            </w:r>
          </w:p>
        </w:tc>
      </w:tr>
      <w:tr w:rsidR="00564EA4" w:rsidRPr="00564EA4" w:rsidTr="003C47F9">
        <w:trPr>
          <w:trHeight w:val="94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1 03 00000 00 0000 000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31 806 600,00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42 463 300,00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44 155 700,00</w:t>
            </w:r>
          </w:p>
        </w:tc>
      </w:tr>
      <w:tr w:rsidR="00564EA4" w:rsidRPr="00564EA4" w:rsidTr="003C47F9">
        <w:trPr>
          <w:trHeight w:val="51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1 03 02000 01 0000 110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31 806 600,00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44 155 700,00</w:t>
            </w:r>
          </w:p>
        </w:tc>
      </w:tr>
      <w:tr w:rsidR="00564EA4" w:rsidRPr="00564EA4" w:rsidTr="003C47F9">
        <w:trPr>
          <w:trHeight w:val="123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1 03 02230 01 0000 110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23 040 500,00</w:t>
            </w:r>
          </w:p>
        </w:tc>
      </w:tr>
      <w:tr w:rsidR="00564EA4" w:rsidRPr="00564EA4" w:rsidTr="003C47F9">
        <w:trPr>
          <w:trHeight w:val="218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1 03 02231 01 0000 110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23 040 500,00</w:t>
            </w:r>
          </w:p>
        </w:tc>
      </w:tr>
      <w:tr w:rsidR="00564EA4" w:rsidRPr="00564EA4" w:rsidTr="003C47F9">
        <w:trPr>
          <w:trHeight w:val="168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64EA4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564EA4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1 03 02240 01 0000 110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110 400,00</w:t>
            </w:r>
          </w:p>
        </w:tc>
      </w:tr>
      <w:tr w:rsidR="00564EA4" w:rsidRPr="00564EA4" w:rsidTr="003C47F9">
        <w:trPr>
          <w:trHeight w:val="55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64EA4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564EA4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1 03 02241 01 0000 110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110 400,00</w:t>
            </w:r>
          </w:p>
        </w:tc>
      </w:tr>
      <w:tr w:rsidR="00564EA4" w:rsidRPr="00564EA4" w:rsidTr="003C47F9">
        <w:trPr>
          <w:trHeight w:val="140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1 03 02250 01 0000 110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22 303 000,00</w:t>
            </w:r>
          </w:p>
        </w:tc>
      </w:tr>
      <w:tr w:rsidR="00564EA4" w:rsidRPr="00564EA4" w:rsidTr="003C47F9">
        <w:trPr>
          <w:trHeight w:val="184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1 03 02251 01 0000 110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22 303 000,00</w:t>
            </w:r>
          </w:p>
        </w:tc>
      </w:tr>
      <w:tr w:rsidR="00564EA4" w:rsidRPr="00564EA4" w:rsidTr="003C47F9">
        <w:trPr>
          <w:trHeight w:val="105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1 03 02260 01 0000 110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-1 298 200,00</w:t>
            </w:r>
          </w:p>
        </w:tc>
      </w:tr>
      <w:tr w:rsidR="00564EA4" w:rsidRPr="00564EA4" w:rsidTr="003C47F9">
        <w:trPr>
          <w:trHeight w:val="178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1 03 02261 01 0000 110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-1 298 200,00</w:t>
            </w:r>
          </w:p>
        </w:tc>
      </w:tr>
      <w:tr w:rsidR="00564EA4" w:rsidRPr="00564EA4" w:rsidTr="003C47F9">
        <w:trPr>
          <w:trHeight w:val="28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1 05 00000 00 0000 000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27 003 800,00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28 085 200,00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29 205 100,00</w:t>
            </w:r>
          </w:p>
        </w:tc>
      </w:tr>
      <w:tr w:rsidR="00564EA4" w:rsidRPr="00564EA4" w:rsidTr="003C47F9">
        <w:trPr>
          <w:trHeight w:val="42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1 05 01000 00 0000 110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25 604 400,00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26 630 600,00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27 695 700,00</w:t>
            </w:r>
          </w:p>
        </w:tc>
      </w:tr>
      <w:tr w:rsidR="00564EA4" w:rsidRPr="00564EA4" w:rsidTr="003C47F9">
        <w:trPr>
          <w:trHeight w:val="62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1 05 01010 01 0000 110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18 279 200,00</w:t>
            </w:r>
          </w:p>
        </w:tc>
      </w:tr>
      <w:tr w:rsidR="00564EA4" w:rsidRPr="00564EA4" w:rsidTr="003C47F9">
        <w:trPr>
          <w:trHeight w:val="66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1 05 01011 01 0000 110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18 279 200,00</w:t>
            </w:r>
          </w:p>
        </w:tc>
      </w:tr>
      <w:tr w:rsidR="00564EA4" w:rsidRPr="00564EA4" w:rsidTr="003C47F9">
        <w:trPr>
          <w:trHeight w:val="87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</w:t>
            </w:r>
            <w:r w:rsidRPr="00564EA4">
              <w:rPr>
                <w:rFonts w:eastAsia="Times New Roman"/>
                <w:color w:val="000000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1 05 01011 01 1000 110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18 279 200,00</w:t>
            </w:r>
          </w:p>
        </w:tc>
      </w:tr>
      <w:tr w:rsidR="00564EA4" w:rsidRPr="00564EA4" w:rsidTr="003C47F9">
        <w:trPr>
          <w:trHeight w:val="62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1 05 01020 01 0000 110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9 416 500,00</w:t>
            </w:r>
          </w:p>
        </w:tc>
      </w:tr>
      <w:tr w:rsidR="00564EA4" w:rsidRPr="00564EA4" w:rsidTr="003C47F9">
        <w:trPr>
          <w:trHeight w:val="91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1 05 01021 01 0000 110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9 416 500,00</w:t>
            </w:r>
          </w:p>
        </w:tc>
      </w:tr>
      <w:tr w:rsidR="00564EA4" w:rsidRPr="00564EA4" w:rsidTr="003C47F9">
        <w:trPr>
          <w:trHeight w:val="154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1 05 01021 01 1000 110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9 416 500,00</w:t>
            </w:r>
          </w:p>
        </w:tc>
      </w:tr>
      <w:tr w:rsidR="00564EA4" w:rsidRPr="00564EA4" w:rsidTr="003C47F9">
        <w:trPr>
          <w:trHeight w:val="28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1 05 03000 01 0000 110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156 900,00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1 05 03010 01 0000 110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156 900,00</w:t>
            </w:r>
          </w:p>
        </w:tc>
      </w:tr>
      <w:tr w:rsidR="00564EA4" w:rsidRPr="00564EA4" w:rsidTr="003C47F9">
        <w:trPr>
          <w:trHeight w:val="84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1 05 03010 01 1000 110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156 900,00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1 05 04000 02 0000 110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1 352 500,00</w:t>
            </w:r>
          </w:p>
        </w:tc>
      </w:tr>
      <w:tr w:rsidR="00564EA4" w:rsidRPr="00564EA4" w:rsidTr="003C47F9">
        <w:trPr>
          <w:trHeight w:val="63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1 05 04060 02 0000 110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1 352 500,00</w:t>
            </w:r>
          </w:p>
        </w:tc>
      </w:tr>
      <w:tr w:rsidR="00564EA4" w:rsidRPr="00564EA4" w:rsidTr="003C47F9">
        <w:trPr>
          <w:trHeight w:val="41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 xml:space="preserve"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</w:t>
            </w:r>
            <w:r w:rsidRPr="00564EA4">
              <w:rPr>
                <w:rFonts w:eastAsia="Times New Roman"/>
                <w:color w:val="000000"/>
              </w:rPr>
              <w:lastRenderedPageBreak/>
              <w:t>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1 05 04060 02 1000 110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1 352 500,00</w:t>
            </w:r>
          </w:p>
        </w:tc>
      </w:tr>
      <w:tr w:rsidR="00564EA4" w:rsidRPr="00564EA4" w:rsidTr="003C47F9">
        <w:trPr>
          <w:trHeight w:val="13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lastRenderedPageBreak/>
              <w:t>НАЛОГИ НА ИМУЩЕСТВО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21 809 500,00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22 864 800,00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23 972 100,00</w:t>
            </w:r>
          </w:p>
        </w:tc>
      </w:tr>
      <w:tr w:rsidR="00564EA4" w:rsidRPr="00564EA4" w:rsidTr="003C47F9">
        <w:trPr>
          <w:trHeight w:val="14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1 06 01000 00 0000 110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11 345 200,00</w:t>
            </w:r>
          </w:p>
        </w:tc>
      </w:tr>
      <w:tr w:rsidR="00564EA4" w:rsidRPr="00564EA4" w:rsidTr="003C47F9">
        <w:trPr>
          <w:trHeight w:val="73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1 06 01020 14 0000 110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11 345 200,00</w:t>
            </w:r>
          </w:p>
        </w:tc>
      </w:tr>
      <w:tr w:rsidR="00564EA4" w:rsidRPr="00564EA4" w:rsidTr="003C47F9">
        <w:trPr>
          <w:trHeight w:val="131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1 06 01020 14 1000 110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11 345 200,00</w:t>
            </w:r>
          </w:p>
        </w:tc>
      </w:tr>
      <w:tr w:rsidR="00564EA4" w:rsidRPr="00564EA4" w:rsidTr="003C47F9">
        <w:trPr>
          <w:trHeight w:val="20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Земельный налог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1 06 06000 00 0000 110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12 136 600,00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12 379 400,00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12 626 900,00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Земельный налог с организаций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1 06 06030 00 0000 110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1 782 200,00</w:t>
            </w:r>
          </w:p>
        </w:tc>
      </w:tr>
      <w:tr w:rsidR="00564EA4" w:rsidRPr="00564EA4" w:rsidTr="003C47F9">
        <w:trPr>
          <w:trHeight w:val="78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1 06 06032 14 0000 110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1 782 200,00</w:t>
            </w:r>
          </w:p>
        </w:tc>
      </w:tr>
      <w:tr w:rsidR="00564EA4" w:rsidRPr="00564EA4" w:rsidTr="003C47F9">
        <w:trPr>
          <w:trHeight w:val="94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1 06 06032 14 1000 110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1 782 200,00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Земельный налог с физических лиц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1 06 06040 00 0000 110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10 844 700,00</w:t>
            </w:r>
          </w:p>
        </w:tc>
      </w:tr>
      <w:tr w:rsidR="00564EA4" w:rsidRPr="00564EA4" w:rsidTr="003C47F9">
        <w:trPr>
          <w:trHeight w:val="54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1 06 06042 14 0000 110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10 844 700,00</w:t>
            </w:r>
          </w:p>
        </w:tc>
      </w:tr>
      <w:tr w:rsidR="00564EA4" w:rsidRPr="00564EA4" w:rsidTr="003C47F9">
        <w:trPr>
          <w:trHeight w:val="13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 xml:space="preserve">Земельный налог с физических лиц, обладающих </w:t>
            </w:r>
            <w:r w:rsidRPr="00564EA4">
              <w:rPr>
                <w:rFonts w:eastAsia="Times New Roman"/>
                <w:color w:val="000000"/>
              </w:rPr>
              <w:lastRenderedPageBreak/>
              <w:t>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1 06 06042 14 1000 </w:t>
            </w:r>
            <w:r w:rsidRPr="00564EA4">
              <w:rPr>
                <w:rFonts w:eastAsia="Times New Roman"/>
                <w:color w:val="000000"/>
              </w:rPr>
              <w:lastRenderedPageBreak/>
              <w:t xml:space="preserve">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10 423 600,00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10 844 700,00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lastRenderedPageBreak/>
              <w:t>ГОСУДАРСТВЕННАЯ ПОШЛИНА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5 153 900,00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5 287 700,00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5 424 800,00</w:t>
            </w:r>
          </w:p>
        </w:tc>
      </w:tr>
      <w:tr w:rsidR="00564EA4" w:rsidRPr="00564EA4" w:rsidTr="003C47F9">
        <w:trPr>
          <w:trHeight w:val="44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1 08 03000 01 0000 110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5 424 800,00</w:t>
            </w:r>
          </w:p>
        </w:tc>
      </w:tr>
      <w:tr w:rsidR="00564EA4" w:rsidRPr="00564EA4" w:rsidTr="003C47F9">
        <w:trPr>
          <w:trHeight w:val="5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1 08 03010 01 0000 110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5 424 800,00</w:t>
            </w:r>
          </w:p>
        </w:tc>
      </w:tr>
      <w:tr w:rsidR="00564EA4" w:rsidRPr="00564EA4" w:rsidTr="003C47F9">
        <w:trPr>
          <w:trHeight w:val="87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1 08 03010 01 1050 110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4 813 800,00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4 938 700,00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5 066 800,00</w:t>
            </w:r>
          </w:p>
        </w:tc>
      </w:tr>
      <w:tr w:rsidR="00564EA4" w:rsidRPr="00564EA4" w:rsidTr="003C47F9">
        <w:trPr>
          <w:trHeight w:val="118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1 08 03010 01 1060 110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340 100,00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349 000,00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358 000,00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Неналоговые доходы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32 324 700,00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33 022 800,00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33 990 900,00</w:t>
            </w:r>
          </w:p>
        </w:tc>
      </w:tr>
      <w:tr w:rsidR="00564EA4" w:rsidRPr="00564EA4" w:rsidTr="003C47F9">
        <w:trPr>
          <w:trHeight w:val="55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15 577 400,00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16 200 500,00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16 848 500,00</w:t>
            </w:r>
          </w:p>
        </w:tc>
      </w:tr>
      <w:tr w:rsidR="00564EA4" w:rsidRPr="00564EA4" w:rsidTr="003C47F9">
        <w:trPr>
          <w:trHeight w:val="84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1 11 05000 00 0000 120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15 161 700,00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15 768 200,00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16 398 900,00</w:t>
            </w:r>
          </w:p>
        </w:tc>
      </w:tr>
      <w:tr w:rsidR="00564EA4" w:rsidRPr="00564EA4" w:rsidTr="003C47F9">
        <w:trPr>
          <w:trHeight w:val="102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1 11 05010 00 0000 120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9 641 200,00</w:t>
            </w:r>
          </w:p>
        </w:tc>
      </w:tr>
      <w:tr w:rsidR="00564EA4" w:rsidRPr="00564EA4" w:rsidTr="003C47F9">
        <w:trPr>
          <w:trHeight w:val="112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1 11 05012 14 0000 120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9 641 200,00</w:t>
            </w:r>
          </w:p>
        </w:tc>
      </w:tr>
      <w:tr w:rsidR="00564EA4" w:rsidRPr="00564EA4" w:rsidTr="003C47F9">
        <w:trPr>
          <w:trHeight w:val="131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1 11 05020 00 0000 120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953 500,00</w:t>
            </w:r>
          </w:p>
        </w:tc>
      </w:tr>
      <w:tr w:rsidR="00564EA4" w:rsidRPr="00564EA4" w:rsidTr="003C47F9">
        <w:trPr>
          <w:trHeight w:val="119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1 11 05024 14 0000 120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953 500,00</w:t>
            </w:r>
          </w:p>
        </w:tc>
      </w:tr>
      <w:tr w:rsidR="00564EA4" w:rsidRPr="00564EA4" w:rsidTr="003C47F9">
        <w:trPr>
          <w:trHeight w:val="123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1 11 05030 00 0000 120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5 804 200,00</w:t>
            </w:r>
          </w:p>
        </w:tc>
      </w:tr>
      <w:tr w:rsidR="00564EA4" w:rsidRPr="00564EA4" w:rsidTr="003C47F9">
        <w:trPr>
          <w:trHeight w:val="99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</w:t>
            </w:r>
            <w:r w:rsidRPr="00564EA4">
              <w:rPr>
                <w:rFonts w:eastAsia="Times New Roman"/>
                <w:color w:val="000000"/>
              </w:rPr>
              <w:lastRenderedPageBreak/>
              <w:t>автономных учреждений)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1 11 05034 14 0000 120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5 804 200,00</w:t>
            </w:r>
          </w:p>
        </w:tc>
      </w:tr>
      <w:tr w:rsidR="00564EA4" w:rsidRPr="00564EA4" w:rsidTr="003C47F9">
        <w:trPr>
          <w:trHeight w:val="5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1 11 05300 00 0000 120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3 500,00</w:t>
            </w:r>
          </w:p>
        </w:tc>
      </w:tr>
      <w:tr w:rsidR="00564EA4" w:rsidRPr="00564EA4" w:rsidTr="003C47F9">
        <w:trPr>
          <w:trHeight w:val="32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1 11 05310 00 0000 120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3 500,00</w:t>
            </w:r>
          </w:p>
        </w:tc>
      </w:tr>
      <w:tr w:rsidR="00564EA4" w:rsidRPr="00564EA4" w:rsidTr="003C47F9">
        <w:trPr>
          <w:trHeight w:val="98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1 11 05312 14 0000 120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3 500,00</w:t>
            </w:r>
          </w:p>
        </w:tc>
      </w:tr>
      <w:tr w:rsidR="00564EA4" w:rsidRPr="00564EA4" w:rsidTr="003C47F9">
        <w:trPr>
          <w:trHeight w:val="33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1 11 07000 00 0000 120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45 700,00</w:t>
            </w:r>
          </w:p>
        </w:tc>
      </w:tr>
      <w:tr w:rsidR="00564EA4" w:rsidRPr="00564EA4" w:rsidTr="003C47F9">
        <w:trPr>
          <w:trHeight w:val="76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1 11 07010 00 0000 120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45 700,00</w:t>
            </w:r>
          </w:p>
        </w:tc>
      </w:tr>
      <w:tr w:rsidR="00564EA4" w:rsidRPr="00564EA4" w:rsidTr="003C47F9">
        <w:trPr>
          <w:trHeight w:val="77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1 11 07014 14 0000 120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45 700,00</w:t>
            </w:r>
          </w:p>
        </w:tc>
      </w:tr>
      <w:tr w:rsidR="00564EA4" w:rsidRPr="00564EA4" w:rsidTr="003C47F9">
        <w:trPr>
          <w:trHeight w:val="121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1 11 09000 00 0000 120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400 400,00</w:t>
            </w:r>
          </w:p>
        </w:tc>
      </w:tr>
      <w:tr w:rsidR="00564EA4" w:rsidRPr="00564EA4" w:rsidTr="003C47F9">
        <w:trPr>
          <w:trHeight w:val="125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1 11 09040 00 0000 120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400 400,00</w:t>
            </w:r>
          </w:p>
        </w:tc>
      </w:tr>
      <w:tr w:rsidR="00564EA4" w:rsidRPr="00564EA4" w:rsidTr="003C47F9">
        <w:trPr>
          <w:trHeight w:val="129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1 11 09044 14 0000 120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400 400,00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1 13 00000 00 0000 000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13 152 200,00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13 678 300,00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14 225 400,00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1 13 01000 00 0000 130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12 597 400,00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12 597 400,00</w:t>
            </w:r>
          </w:p>
        </w:tc>
      </w:tr>
      <w:tr w:rsidR="00564EA4" w:rsidRPr="00564EA4" w:rsidTr="003C47F9">
        <w:trPr>
          <w:trHeight w:val="49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12 597 400,00</w:t>
            </w:r>
          </w:p>
        </w:tc>
      </w:tr>
      <w:tr w:rsidR="00564EA4" w:rsidRPr="00564EA4" w:rsidTr="003C47F9">
        <w:trPr>
          <w:trHeight w:val="50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564EA4">
              <w:rPr>
                <w:rFonts w:eastAsia="Times New Roman"/>
                <w:color w:val="000000"/>
              </w:rPr>
              <w:t>Егоровская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189 000,00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197 000,00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205 000,00</w:t>
            </w:r>
          </w:p>
        </w:tc>
      </w:tr>
      <w:tr w:rsidR="00564EA4" w:rsidRPr="00564EA4" w:rsidTr="003C47F9">
        <w:trPr>
          <w:trHeight w:val="52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БОГОРОДСКАЯ СШ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1 13 01994 14 0021 130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737 000,00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766 000,00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796 000,00</w:t>
            </w:r>
          </w:p>
        </w:tc>
      </w:tr>
      <w:tr w:rsidR="00564EA4" w:rsidRPr="00564EA4" w:rsidTr="003C47F9">
        <w:trPr>
          <w:trHeight w:val="4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МКУК "ВОСКРЕСЕНСКАЯ ЦБС"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1 13 01994 14 0023 130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218 400,00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227 100,00</w:t>
            </w:r>
          </w:p>
        </w:tc>
      </w:tr>
      <w:tr w:rsidR="00564EA4" w:rsidRPr="00564EA4" w:rsidTr="003C47F9">
        <w:trPr>
          <w:trHeight w:val="55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564EA4">
              <w:rPr>
                <w:rFonts w:eastAsia="Times New Roman"/>
                <w:color w:val="000000"/>
              </w:rPr>
              <w:t>БЛАГОВЕЩЕНСКАЯ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1 13 01994 14 0031 130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307 000,00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319 000,00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332 000,00</w:t>
            </w:r>
          </w:p>
        </w:tc>
      </w:tr>
      <w:tr w:rsidR="00564EA4" w:rsidRPr="00564EA4" w:rsidTr="003C47F9">
        <w:trPr>
          <w:trHeight w:val="56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ВОСКРЕСЕНСКИЙ КРАЕВЕДЧЕСКИЙ МУЗЕЙ (ВКМ)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1 13 01994 14 0033 130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478 400,00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497 500,00</w:t>
            </w:r>
          </w:p>
        </w:tc>
      </w:tr>
      <w:tr w:rsidR="00564EA4" w:rsidRPr="00564EA4" w:rsidTr="003C47F9">
        <w:trPr>
          <w:trHeight w:val="29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1 13 01994 14 0041 130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362 000,00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376 700,00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391 900,00</w:t>
            </w:r>
          </w:p>
        </w:tc>
      </w:tr>
      <w:tr w:rsidR="00564EA4" w:rsidRPr="00564EA4" w:rsidTr="003C47F9">
        <w:trPr>
          <w:trHeight w:val="57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ГЛУХОВСКАЯ СШ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1 13 01994 14 0051 130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1 096 000,00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1 140 000,00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1 185 100,00</w:t>
            </w:r>
          </w:p>
        </w:tc>
      </w:tr>
      <w:tr w:rsidR="00564EA4" w:rsidRPr="00564EA4" w:rsidTr="003C47F9">
        <w:trPr>
          <w:trHeight w:val="44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564EA4">
              <w:rPr>
                <w:rFonts w:eastAsia="Times New Roman"/>
                <w:color w:val="000000"/>
              </w:rPr>
              <w:t>Елдежская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школа – филиал МОУ ГЛУХОВСКАЯ СШ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1 13 01994 14 0061 130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31 000,00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33 000,00</w:t>
            </w:r>
          </w:p>
        </w:tc>
      </w:tr>
      <w:tr w:rsidR="00564EA4" w:rsidRPr="00564EA4" w:rsidTr="003C47F9">
        <w:trPr>
          <w:trHeight w:val="31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564EA4">
              <w:rPr>
                <w:rFonts w:eastAsia="Times New Roman"/>
                <w:color w:val="000000"/>
              </w:rPr>
              <w:t>ВЛАДИМИРСКАЯ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646 000,00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672 000,00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699 000,00</w:t>
            </w:r>
          </w:p>
        </w:tc>
      </w:tr>
      <w:tr w:rsidR="00564EA4" w:rsidRPr="00564EA4" w:rsidTr="003C47F9">
        <w:trPr>
          <w:trHeight w:val="27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ЗАДВОРКОВСКАЯ СШ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1 025 000,00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1 066 000,00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1 109 000,00</w:t>
            </w:r>
          </w:p>
        </w:tc>
      </w:tr>
      <w:tr w:rsidR="00564EA4" w:rsidRPr="00564EA4" w:rsidTr="003C47F9">
        <w:trPr>
          <w:trHeight w:val="41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ГАЛИБИХИНСКАЯ СШ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1 13 01994 14 0091 130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369 000,00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399 000,00</w:t>
            </w:r>
          </w:p>
        </w:tc>
      </w:tr>
      <w:tr w:rsidR="00564EA4" w:rsidRPr="00564EA4" w:rsidTr="003C47F9">
        <w:trPr>
          <w:trHeight w:val="28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СТАРОУСТИНСКАЯ ОШ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1 13 01994 14 0101 130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328 000,00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341 000,00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355 000,00</w:t>
            </w:r>
          </w:p>
        </w:tc>
      </w:tr>
      <w:tr w:rsidR="00564EA4" w:rsidRPr="00564EA4" w:rsidTr="003C47F9">
        <w:trPr>
          <w:trHeight w:val="45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564EA4">
              <w:rPr>
                <w:rFonts w:eastAsia="Times New Roman"/>
                <w:color w:val="000000"/>
              </w:rPr>
              <w:t>Нестиарская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1 13 01994 14 0111 130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91 000,00</w:t>
            </w:r>
          </w:p>
        </w:tc>
      </w:tr>
      <w:tr w:rsidR="00564EA4" w:rsidRPr="00564EA4" w:rsidTr="003C47F9">
        <w:trPr>
          <w:trHeight w:val="75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КРАСНОЯРСКАЯ НАЧАЛЬНАЯ ШКОЛА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1 13 01994 14 0121 130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62 000,00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64 000,00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67 000,00</w:t>
            </w:r>
          </w:p>
        </w:tc>
      </w:tr>
      <w:tr w:rsidR="00564EA4" w:rsidRPr="00564EA4" w:rsidTr="003C47F9">
        <w:trPr>
          <w:trHeight w:val="76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7 "СКАЗКА"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1 13 01994 14 0161 130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1 019 000,00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1 060 000,00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1 102 000,00</w:t>
            </w:r>
          </w:p>
        </w:tc>
      </w:tr>
      <w:tr w:rsidR="00564EA4" w:rsidRPr="00564EA4" w:rsidTr="003C47F9">
        <w:trPr>
          <w:trHeight w:val="92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МКДОУ КАЛИНИХИНСКИЙ ДЕТСКИЙ САД № 6 "БЕРЕЗКА"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1 13 01994 14 0171 130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950 000,00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988 000,00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1 027 800,00</w:t>
            </w:r>
          </w:p>
        </w:tc>
      </w:tr>
      <w:tr w:rsidR="00564EA4" w:rsidRPr="00564EA4" w:rsidTr="003C47F9">
        <w:trPr>
          <w:trHeight w:val="79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4 "РЯБИНКА"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1 13 01994 14 0181 130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1 125 000,00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1 170 000,00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1 217 000,00</w:t>
            </w:r>
          </w:p>
        </w:tc>
      </w:tr>
      <w:tr w:rsidR="00564EA4" w:rsidRPr="00564EA4" w:rsidTr="003C47F9">
        <w:trPr>
          <w:trHeight w:val="68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2 "СЕМИЦВЕТИК"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1 13 01994 14 0191 130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1 325 000,00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1 378 000,00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1 433 000,00</w:t>
            </w:r>
          </w:p>
        </w:tc>
      </w:tr>
      <w:tr w:rsidR="00564EA4" w:rsidRPr="00564EA4" w:rsidTr="003C47F9">
        <w:trPr>
          <w:trHeight w:val="84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ВОЗДВИЖЕНСКИЙ ДЕТСКИЙ САД "ЗВЕЗДОЧКА"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1 13 01994 14 0211 130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243 000,00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253 000,00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263 000,00</w:t>
            </w:r>
          </w:p>
        </w:tc>
      </w:tr>
      <w:tr w:rsidR="00564EA4" w:rsidRPr="00564EA4" w:rsidTr="003C47F9">
        <w:trPr>
          <w:trHeight w:val="43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ВОЗДВИЖЕНСКАЯ СШ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1 13 01994 14 0271 130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686 171,30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723 100,00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752 000,00</w:t>
            </w:r>
          </w:p>
        </w:tc>
      </w:tr>
      <w:tr w:rsidR="00564EA4" w:rsidRPr="00564EA4" w:rsidTr="003C47F9">
        <w:trPr>
          <w:trHeight w:val="69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ВОЗДВИЖЕНСКАЯ СШ (прочие платные)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1 13 01994 14 0273 130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8 828,70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58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ВЛАДИМИРСКИЙ ДЕТСКИЙ САД "РУЧЕЕК"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1 13 01994 14 0281 130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399 300,00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415 000,00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1 13 02000 00 0000 130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1 505 200,00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1 565 400,00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1 628 000,00</w:t>
            </w:r>
          </w:p>
        </w:tc>
      </w:tr>
      <w:tr w:rsidR="00564EA4" w:rsidRPr="00564EA4" w:rsidTr="003C47F9">
        <w:trPr>
          <w:trHeight w:val="45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1 13 02060 00 0000 130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970 900,00</w:t>
            </w:r>
          </w:p>
        </w:tc>
      </w:tr>
      <w:tr w:rsidR="00564EA4" w:rsidRPr="00564EA4" w:rsidTr="003C47F9">
        <w:trPr>
          <w:trHeight w:val="60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1 13 02064 14 0000 130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970 900,00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1 13 02990 00 0000 </w:t>
            </w:r>
            <w:r w:rsidRPr="00564EA4">
              <w:rPr>
                <w:rFonts w:eastAsia="Times New Roman"/>
                <w:color w:val="000000"/>
              </w:rPr>
              <w:lastRenderedPageBreak/>
              <w:t xml:space="preserve">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607 500,00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657 100,00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Прочие доходы от компенсации затрат бюджетов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1 13 02994 14 0000 130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657 100,00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1 14 00000 00 0000 000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2 800 000,00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2 520 000,00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2 268 000,00</w:t>
            </w:r>
          </w:p>
        </w:tc>
      </w:tr>
      <w:tr w:rsidR="00564EA4" w:rsidRPr="00564EA4" w:rsidTr="003C47F9">
        <w:trPr>
          <w:trHeight w:val="49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1 14 06000 00 0000 430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1 215 000,00</w:t>
            </w:r>
          </w:p>
        </w:tc>
      </w:tr>
      <w:tr w:rsidR="00564EA4" w:rsidRPr="00564EA4" w:rsidTr="003C47F9">
        <w:trPr>
          <w:trHeight w:val="34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1 14 06010 00 0000 430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1 215 000,00</w:t>
            </w:r>
          </w:p>
        </w:tc>
      </w:tr>
      <w:tr w:rsidR="00564EA4" w:rsidRPr="00564EA4" w:rsidTr="003C47F9">
        <w:trPr>
          <w:trHeight w:val="76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1 14 06012 14 0000 430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1 215 000,00</w:t>
            </w:r>
          </w:p>
        </w:tc>
      </w:tr>
      <w:tr w:rsidR="00564EA4" w:rsidRPr="00564EA4" w:rsidTr="003C47F9">
        <w:trPr>
          <w:trHeight w:val="105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1 14 06300 00 0000 430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630 000,00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567 000,00</w:t>
            </w:r>
          </w:p>
        </w:tc>
      </w:tr>
      <w:tr w:rsidR="00564EA4" w:rsidRPr="00564EA4" w:rsidTr="003C47F9">
        <w:trPr>
          <w:trHeight w:val="27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1 14 06310 00 0000 430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540 000,00</w:t>
            </w:r>
          </w:p>
        </w:tc>
      </w:tr>
      <w:tr w:rsidR="00564EA4" w:rsidRPr="00564EA4" w:rsidTr="003C47F9">
        <w:trPr>
          <w:trHeight w:val="112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1 14 06312 14 0000 430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540 000,00</w:t>
            </w:r>
          </w:p>
        </w:tc>
      </w:tr>
      <w:tr w:rsidR="00564EA4" w:rsidRPr="00564EA4" w:rsidTr="003C47F9">
        <w:trPr>
          <w:trHeight w:val="116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</w:t>
            </w:r>
            <w:r w:rsidRPr="00564EA4">
              <w:rPr>
                <w:rFonts w:eastAsia="Times New Roman"/>
                <w:color w:val="000000"/>
              </w:rPr>
              <w:lastRenderedPageBreak/>
              <w:t>собственности на землю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1 14 06320 00 0000 430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27 000,00</w:t>
            </w:r>
          </w:p>
        </w:tc>
      </w:tr>
      <w:tr w:rsidR="00564EA4" w:rsidRPr="00564EA4" w:rsidTr="003C47F9">
        <w:trPr>
          <w:trHeight w:val="9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1 14 06324 14 0000 430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27 000,00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1 14 13000 00 0000 000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486 000,00</w:t>
            </w:r>
          </w:p>
        </w:tc>
      </w:tr>
      <w:tr w:rsidR="00564EA4" w:rsidRPr="00564EA4" w:rsidTr="003C47F9">
        <w:trPr>
          <w:trHeight w:val="5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1 14 13040 14 0000 410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486 000,00</w:t>
            </w:r>
          </w:p>
        </w:tc>
      </w:tr>
      <w:tr w:rsidR="00564EA4" w:rsidRPr="00564EA4" w:rsidTr="003C47F9">
        <w:trPr>
          <w:trHeight w:val="30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624 000,00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649 000,00</w:t>
            </w:r>
          </w:p>
        </w:tc>
      </w:tr>
      <w:tr w:rsidR="00564EA4" w:rsidRPr="00564EA4" w:rsidTr="003C47F9">
        <w:trPr>
          <w:trHeight w:val="45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1 16 01000 01 0000 140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588 000,00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611 520,00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636 000,00</w:t>
            </w:r>
          </w:p>
        </w:tc>
      </w:tr>
      <w:tr w:rsidR="00564EA4" w:rsidRPr="00564EA4" w:rsidTr="003C47F9">
        <w:trPr>
          <w:trHeight w:val="118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1 16 01050 01 0000 140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4 550,00</w:t>
            </w:r>
          </w:p>
        </w:tc>
      </w:tr>
      <w:tr w:rsidR="00564EA4" w:rsidRPr="00564EA4" w:rsidTr="003C47F9">
        <w:trPr>
          <w:trHeight w:val="13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1 16 01053 01 0000 140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4 550,00</w:t>
            </w:r>
          </w:p>
        </w:tc>
      </w:tr>
      <w:tr w:rsidR="00564EA4" w:rsidRPr="00564EA4" w:rsidTr="003C47F9">
        <w:trPr>
          <w:trHeight w:val="112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1 16 01060 01 0000 140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65 510,00</w:t>
            </w:r>
          </w:p>
        </w:tc>
      </w:tr>
      <w:tr w:rsidR="00564EA4" w:rsidRPr="00564EA4" w:rsidTr="003C47F9">
        <w:trPr>
          <w:trHeight w:val="130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1 16 01063 01 0000 140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65 510,00</w:t>
            </w:r>
          </w:p>
        </w:tc>
      </w:tr>
      <w:tr w:rsidR="00564EA4" w:rsidRPr="00564EA4" w:rsidTr="003C47F9">
        <w:trPr>
          <w:trHeight w:val="63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1 16 01070 01 0000 140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19 470,00</w:t>
            </w:r>
          </w:p>
        </w:tc>
      </w:tr>
      <w:tr w:rsidR="00564EA4" w:rsidRPr="00564EA4" w:rsidTr="003C47F9">
        <w:trPr>
          <w:trHeight w:val="79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1 16 01073 01 0000 140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19 470,00</w:t>
            </w:r>
          </w:p>
        </w:tc>
      </w:tr>
      <w:tr w:rsidR="00564EA4" w:rsidRPr="00564EA4" w:rsidTr="003C47F9">
        <w:trPr>
          <w:trHeight w:val="83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1 16 01080 01 0000 140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45 430,00</w:t>
            </w:r>
          </w:p>
        </w:tc>
      </w:tr>
      <w:tr w:rsidR="00564EA4" w:rsidRPr="00564EA4" w:rsidTr="003C47F9">
        <w:trPr>
          <w:trHeight w:val="98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</w:t>
            </w:r>
            <w:r w:rsidRPr="00564EA4">
              <w:rPr>
                <w:rFonts w:eastAsia="Times New Roman"/>
                <w:color w:val="000000"/>
              </w:rPr>
              <w:lastRenderedPageBreak/>
              <w:t>прав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1 16 01083 01 0000 140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45 430,00</w:t>
            </w:r>
          </w:p>
        </w:tc>
      </w:tr>
      <w:tr w:rsidR="00564EA4" w:rsidRPr="00564EA4" w:rsidTr="003C47F9">
        <w:trPr>
          <w:trHeight w:val="98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1 16 01090 01 0000 140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1 420,00</w:t>
            </w:r>
          </w:p>
        </w:tc>
      </w:tr>
      <w:tr w:rsidR="00564EA4" w:rsidRPr="00564EA4" w:rsidTr="003C47F9">
        <w:trPr>
          <w:trHeight w:val="101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1 16 01093 01 0000 140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1 420,00</w:t>
            </w:r>
          </w:p>
        </w:tc>
      </w:tr>
      <w:tr w:rsidR="00564EA4" w:rsidRPr="00564EA4" w:rsidTr="003C47F9">
        <w:trPr>
          <w:trHeight w:val="90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1 16 01130 01 0000 140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2 000,00</w:t>
            </w:r>
          </w:p>
        </w:tc>
      </w:tr>
      <w:tr w:rsidR="00564EA4" w:rsidRPr="00564EA4" w:rsidTr="003C47F9">
        <w:trPr>
          <w:trHeight w:val="78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1 16 01133 01 0000 140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2 000,00</w:t>
            </w:r>
          </w:p>
        </w:tc>
      </w:tr>
      <w:tr w:rsidR="00564EA4" w:rsidRPr="00564EA4" w:rsidTr="003C47F9">
        <w:trPr>
          <w:trHeight w:val="96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1 16 01140 01 0000 140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45 430,00</w:t>
            </w:r>
          </w:p>
        </w:tc>
      </w:tr>
      <w:tr w:rsidR="00564EA4" w:rsidRPr="00564EA4" w:rsidTr="003C47F9">
        <w:trPr>
          <w:trHeight w:val="98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</w:t>
            </w:r>
            <w:r w:rsidRPr="00564EA4">
              <w:rPr>
                <w:rFonts w:eastAsia="Times New Roman"/>
                <w:color w:val="000000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1 16 01143 01 0000 140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45 430,00</w:t>
            </w:r>
          </w:p>
        </w:tc>
      </w:tr>
      <w:tr w:rsidR="00564EA4" w:rsidRPr="00564EA4" w:rsidTr="003C47F9">
        <w:trPr>
          <w:trHeight w:val="41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1 16 01150 01 0000 140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1 150,00</w:t>
            </w:r>
          </w:p>
        </w:tc>
      </w:tr>
      <w:tr w:rsidR="00564EA4" w:rsidRPr="00564EA4" w:rsidTr="003C47F9">
        <w:trPr>
          <w:trHeight w:val="212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1 16 01153 01 0000 140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1 150,00</w:t>
            </w:r>
          </w:p>
        </w:tc>
      </w:tr>
      <w:tr w:rsidR="00564EA4" w:rsidRPr="00564EA4" w:rsidTr="003C47F9">
        <w:trPr>
          <w:trHeight w:val="63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1 16 01170 01 0000 140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6 490,00</w:t>
            </w:r>
          </w:p>
        </w:tc>
      </w:tr>
      <w:tr w:rsidR="00564EA4" w:rsidRPr="00564EA4" w:rsidTr="003C47F9">
        <w:trPr>
          <w:trHeight w:val="122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1 16 01173 01 0000 140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6 490,00</w:t>
            </w:r>
          </w:p>
        </w:tc>
      </w:tr>
      <w:tr w:rsidR="00564EA4" w:rsidRPr="00564EA4" w:rsidTr="003C47F9">
        <w:trPr>
          <w:trHeight w:val="68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1 16 01190 01 0000 140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129 800,00</w:t>
            </w:r>
          </w:p>
        </w:tc>
      </w:tr>
      <w:tr w:rsidR="00564EA4" w:rsidRPr="00564EA4" w:rsidTr="003C47F9">
        <w:trPr>
          <w:trHeight w:val="114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1 16 01193 01 0000 140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129 800,00</w:t>
            </w:r>
          </w:p>
        </w:tc>
      </w:tr>
      <w:tr w:rsidR="00564EA4" w:rsidRPr="00564EA4" w:rsidTr="003C47F9">
        <w:trPr>
          <w:trHeight w:val="6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1 16 01200 01 0000 140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314 750,00</w:t>
            </w:r>
          </w:p>
        </w:tc>
      </w:tr>
      <w:tr w:rsidR="00564EA4" w:rsidRPr="00564EA4" w:rsidTr="003C47F9">
        <w:trPr>
          <w:trHeight w:val="176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1 16 01203 01 0000 140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314 750,00</w:t>
            </w:r>
          </w:p>
        </w:tc>
      </w:tr>
      <w:tr w:rsidR="00564EA4" w:rsidRPr="00564EA4" w:rsidTr="003C47F9">
        <w:trPr>
          <w:trHeight w:val="35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1 16 10000 00 0000 140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13 000,00</w:t>
            </w:r>
          </w:p>
        </w:tc>
      </w:tr>
      <w:tr w:rsidR="00564EA4" w:rsidRPr="00564EA4" w:rsidTr="003C47F9">
        <w:trPr>
          <w:trHeight w:val="91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1 16 10120 00 0000 140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13 000,00</w:t>
            </w:r>
          </w:p>
        </w:tc>
      </w:tr>
      <w:tr w:rsidR="00564EA4" w:rsidRPr="00564EA4" w:rsidTr="003C47F9">
        <w:trPr>
          <w:trHeight w:val="95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1 16 10123 01 0000 140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13 000,00</w:t>
            </w:r>
          </w:p>
        </w:tc>
      </w:tr>
      <w:tr w:rsidR="00564EA4" w:rsidRPr="00564EA4" w:rsidTr="003C47F9">
        <w:trPr>
          <w:trHeight w:val="40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1 17 00000 00 0000 000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195 100,00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27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Инициативные платежи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1 17 15000 00 0000 150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6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Инициативные платежи, зачисляемые в бюджеты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1 17 15020 14 0000 150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99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Инициативные платежи, зачисляемые в бюджеты муниципальных округов. Средства физических лиц. Ремонт (щебенение) автомобильных дорог в д.Задворка на улицах </w:t>
            </w:r>
            <w:proofErr w:type="spellStart"/>
            <w:r w:rsidRPr="00564EA4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(340 </w:t>
            </w:r>
            <w:proofErr w:type="spellStart"/>
            <w:r w:rsidRPr="00564EA4">
              <w:rPr>
                <w:rFonts w:eastAsia="Times New Roman"/>
                <w:color w:val="000000"/>
              </w:rPr>
              <w:t>мп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), Полевая (680 </w:t>
            </w:r>
            <w:proofErr w:type="spellStart"/>
            <w:r w:rsidRPr="00564EA4">
              <w:rPr>
                <w:rFonts w:eastAsia="Times New Roman"/>
                <w:color w:val="000000"/>
              </w:rPr>
              <w:t>мп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) и в д.Звягино, </w:t>
            </w:r>
            <w:proofErr w:type="spellStart"/>
            <w:r w:rsidRPr="00564EA4">
              <w:rPr>
                <w:rFonts w:eastAsia="Times New Roman"/>
                <w:color w:val="000000"/>
              </w:rPr>
              <w:t>ул</w:t>
            </w:r>
            <w:proofErr w:type="gramStart"/>
            <w:r w:rsidRPr="00564EA4">
              <w:rPr>
                <w:rFonts w:eastAsia="Times New Roman"/>
                <w:color w:val="000000"/>
              </w:rPr>
              <w:t>.Ф</w:t>
            </w:r>
            <w:proofErr w:type="gramEnd"/>
            <w:r w:rsidRPr="00564EA4">
              <w:rPr>
                <w:rFonts w:eastAsia="Times New Roman"/>
                <w:color w:val="000000"/>
              </w:rPr>
              <w:t>евральская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(600 </w:t>
            </w:r>
            <w:proofErr w:type="spellStart"/>
            <w:r w:rsidRPr="00564EA4">
              <w:rPr>
                <w:rFonts w:eastAsia="Times New Roman"/>
                <w:color w:val="000000"/>
              </w:rPr>
              <w:t>мп</w:t>
            </w:r>
            <w:proofErr w:type="spellEnd"/>
            <w:r w:rsidRPr="00564EA4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1 17 15020 14 2007 150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75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2 00 00000 00 0000 000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879 301 326,04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786 093 049,53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979 905 662,91</w:t>
            </w:r>
          </w:p>
        </w:tc>
      </w:tr>
      <w:tr w:rsidR="00564EA4" w:rsidRPr="00564EA4" w:rsidTr="003C47F9">
        <w:trPr>
          <w:trHeight w:val="94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877 896 688,37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786 093 049,53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979 905 662,91</w:t>
            </w:r>
          </w:p>
        </w:tc>
      </w:tr>
      <w:tr w:rsidR="00564EA4" w:rsidRPr="00564EA4" w:rsidTr="003C47F9">
        <w:trPr>
          <w:trHeight w:val="41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2 02 10000 00 0000 150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408 992 600,00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338 033 400,00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345 788 800,00</w:t>
            </w:r>
          </w:p>
        </w:tc>
      </w:tr>
      <w:tr w:rsidR="00564EA4" w:rsidRPr="00564EA4" w:rsidTr="003C47F9">
        <w:trPr>
          <w:trHeight w:val="42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2 02 15001 00 0000 150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336 416 600,00</w:t>
            </w:r>
          </w:p>
        </w:tc>
      </w:tr>
      <w:tr w:rsidR="00564EA4" w:rsidRPr="00564EA4" w:rsidTr="003C47F9">
        <w:trPr>
          <w:trHeight w:val="57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2 02 15001 14 0000 150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336 416 600,00</w:t>
            </w:r>
          </w:p>
        </w:tc>
      </w:tr>
      <w:tr w:rsidR="00564EA4" w:rsidRPr="00564EA4" w:rsidTr="003C47F9">
        <w:trPr>
          <w:trHeight w:val="88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 (средства областного бюджета)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2 02 15001 14 0220 150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336 416 600,00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2 02 15002 00 0000 150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9 372 200,00</w:t>
            </w:r>
          </w:p>
        </w:tc>
      </w:tr>
      <w:tr w:rsidR="00564EA4" w:rsidRPr="00564EA4" w:rsidTr="003C47F9">
        <w:trPr>
          <w:trHeight w:val="53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2 02 15002 14 0000 150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9 372 200,00</w:t>
            </w:r>
          </w:p>
        </w:tc>
      </w:tr>
      <w:tr w:rsidR="00564EA4" w:rsidRPr="00564EA4" w:rsidTr="003C47F9">
        <w:trPr>
          <w:trHeight w:val="54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 (средства областного бюджета)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2 02 15002 14 0220 150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9 372 200,00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73 493 245,40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55 040 381,53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226 957 285,91</w:t>
            </w:r>
          </w:p>
        </w:tc>
      </w:tr>
      <w:tr w:rsidR="00564EA4" w:rsidRPr="00564EA4" w:rsidTr="003C47F9">
        <w:trPr>
          <w:trHeight w:val="62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Субсидии бюджетам на </w:t>
            </w:r>
            <w:proofErr w:type="spellStart"/>
            <w:r w:rsidRPr="00564EA4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2 02 20077 00 0000 150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175 000 000,00</w:t>
            </w:r>
          </w:p>
        </w:tc>
      </w:tr>
      <w:tr w:rsidR="00564EA4" w:rsidRPr="00564EA4" w:rsidTr="003C47F9">
        <w:trPr>
          <w:trHeight w:val="56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564EA4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2 02 20077 14 0000 150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175 000 000,00</w:t>
            </w:r>
          </w:p>
        </w:tc>
      </w:tr>
      <w:tr w:rsidR="00564EA4" w:rsidRPr="00564EA4" w:rsidTr="003C47F9">
        <w:trPr>
          <w:trHeight w:val="85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564EA4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2 02 20077 14 0220 150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175 000 000,00</w:t>
            </w:r>
          </w:p>
        </w:tc>
      </w:tr>
      <w:tr w:rsidR="00564EA4" w:rsidRPr="00564EA4" w:rsidTr="003C47F9">
        <w:trPr>
          <w:trHeight w:val="7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564EA4">
              <w:rPr>
                <w:rFonts w:eastAsia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2 02 25304 00 0000 150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7 229 260,88</w:t>
            </w:r>
          </w:p>
        </w:tc>
      </w:tr>
      <w:tr w:rsidR="00564EA4" w:rsidRPr="00564EA4" w:rsidTr="003C47F9">
        <w:trPr>
          <w:trHeight w:val="84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2 02 25304 14 0000 150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7 229 260,88</w:t>
            </w:r>
          </w:p>
        </w:tc>
      </w:tr>
      <w:tr w:rsidR="00564EA4" w:rsidRPr="00564EA4" w:rsidTr="003C47F9">
        <w:trPr>
          <w:trHeight w:val="87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2 02 25304 14 0110 150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5 648 331,60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5 291 721,40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4 915 897,40</w:t>
            </w:r>
          </w:p>
        </w:tc>
      </w:tr>
      <w:tr w:rsidR="00564EA4" w:rsidRPr="00564EA4" w:rsidTr="003C47F9">
        <w:trPr>
          <w:trHeight w:val="119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2 02 25304 14 0220 150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2 089 108,95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2 267 880,60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2 313 363,48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2 02 25497 00 0000 150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499 700,00</w:t>
            </w:r>
          </w:p>
        </w:tc>
      </w:tr>
      <w:tr w:rsidR="00564EA4" w:rsidRPr="00564EA4" w:rsidTr="003C47F9">
        <w:trPr>
          <w:trHeight w:val="58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2 02 25497 14 0000 150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499 700,00</w:t>
            </w:r>
          </w:p>
        </w:tc>
      </w:tr>
      <w:tr w:rsidR="00564EA4" w:rsidRPr="00564EA4" w:rsidTr="003C47F9">
        <w:trPr>
          <w:trHeight w:val="59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федерального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2 02 25497 14 0110 150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304 100,00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308 600,00</w:t>
            </w:r>
          </w:p>
        </w:tc>
      </w:tr>
      <w:tr w:rsidR="00564EA4" w:rsidRPr="00564EA4" w:rsidTr="003C47F9">
        <w:trPr>
          <w:trHeight w:val="60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средств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2 02 25497 14 0220 150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174 000,00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191 100,00</w:t>
            </w:r>
          </w:p>
        </w:tc>
      </w:tr>
      <w:tr w:rsidR="00564EA4" w:rsidRPr="00564EA4" w:rsidTr="003C47F9">
        <w:trPr>
          <w:trHeight w:val="19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2 02 25519 00 0000 150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52 158,12</w:t>
            </w:r>
          </w:p>
        </w:tc>
      </w:tr>
      <w:tr w:rsidR="00564EA4" w:rsidRPr="00564EA4" w:rsidTr="003C47F9">
        <w:trPr>
          <w:trHeight w:val="34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2 02 25519 14 0000 150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52 158,12</w:t>
            </w:r>
          </w:p>
        </w:tc>
      </w:tr>
      <w:tr w:rsidR="00564EA4" w:rsidRPr="00564EA4" w:rsidTr="003C47F9">
        <w:trPr>
          <w:trHeight w:val="49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2 02 25519 14 0110 150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3 931 416,21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35 857,60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35 467,52</w:t>
            </w:r>
          </w:p>
        </w:tc>
      </w:tr>
      <w:tr w:rsidR="00564EA4" w:rsidRPr="00564EA4" w:rsidTr="003C47F9">
        <w:trPr>
          <w:trHeight w:val="55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2 02 25519 14 0220 150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292 756,94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15 367,54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16 690,60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2 02 25555 00 0000 150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5 434 782,61</w:t>
            </w:r>
          </w:p>
        </w:tc>
      </w:tr>
      <w:tr w:rsidR="00564EA4" w:rsidRPr="00564EA4" w:rsidTr="003C47F9">
        <w:trPr>
          <w:trHeight w:val="49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2 02 25555 14 0000 150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5 434 782,61</w:t>
            </w:r>
          </w:p>
        </w:tc>
      </w:tr>
      <w:tr w:rsidR="00564EA4" w:rsidRPr="00564EA4" w:rsidTr="003C47F9">
        <w:trPr>
          <w:trHeight w:val="78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2 02 25555 14 0110 150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5 000 000,00</w:t>
            </w:r>
          </w:p>
        </w:tc>
      </w:tr>
      <w:tr w:rsidR="00564EA4" w:rsidRPr="00564EA4" w:rsidTr="003C47F9">
        <w:trPr>
          <w:trHeight w:val="51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2 02 25555 14 0220 150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319 148,94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376 344,09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434 782,61</w:t>
            </w:r>
          </w:p>
        </w:tc>
      </w:tr>
      <w:tr w:rsidR="00564EA4" w:rsidRPr="00564EA4" w:rsidTr="003C47F9">
        <w:trPr>
          <w:trHeight w:val="24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2 02 25576 00 0000 150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6 470 568,89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53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2 02 25576 14 0000 150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6 470 568,89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26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федерального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2 02 25576 14 0110 150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6 082 334,45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55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2 02 25576 14 0220 150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388 234,44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40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2 02 25599 00 0000 150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64 350,00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55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2 02 25599 14 0000 150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64 350,00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85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федерального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2 02 25599 14 0110 150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46 975,50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72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2 02 25599 14 0220 150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17 374,50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32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субсидии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2 02 29999 00 0000 150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49 677 563,87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38 741 384,30</w:t>
            </w:r>
          </w:p>
        </w:tc>
      </w:tr>
      <w:tr w:rsidR="00564EA4" w:rsidRPr="00564EA4" w:rsidTr="003C47F9">
        <w:trPr>
          <w:trHeight w:val="27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2 02 29999 14 0000 150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49 677 563,87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38 741 384,30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субсидии бюджетам муниципальных округов за счет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2 02 29999 14 0220 150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49 677 563,87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38 741 384,30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388 301 903,61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389 968 640,00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404 071 540,00</w:t>
            </w:r>
          </w:p>
        </w:tc>
      </w:tr>
      <w:tr w:rsidR="00564EA4" w:rsidRPr="00564EA4" w:rsidTr="003C47F9">
        <w:trPr>
          <w:trHeight w:val="27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2 02 30024 00 0000 150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328 051 803,61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329 584 840,00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343 176 740,00</w:t>
            </w:r>
          </w:p>
        </w:tc>
      </w:tr>
      <w:tr w:rsidR="00564EA4" w:rsidRPr="00564EA4" w:rsidTr="003C47F9">
        <w:trPr>
          <w:trHeight w:val="42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Субвенции бюджетам муниципальных округов на выполнение передаваемых полномочий субъектов </w:t>
            </w:r>
            <w:r w:rsidRPr="00564EA4">
              <w:rPr>
                <w:rFonts w:eastAsia="Times New Roman"/>
                <w:color w:val="000000"/>
              </w:rPr>
              <w:lastRenderedPageBreak/>
              <w:t>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2 02 30024 14 0000 150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328 051 803,61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329 584 840,00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343 176 740,00</w:t>
            </w:r>
          </w:p>
        </w:tc>
      </w:tr>
      <w:tr w:rsidR="00564EA4" w:rsidRPr="00564EA4" w:rsidTr="003C47F9">
        <w:trPr>
          <w:trHeight w:val="72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2 02 30024 14 0110 150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937 440,00</w:t>
            </w:r>
          </w:p>
        </w:tc>
      </w:tr>
      <w:tr w:rsidR="00564EA4" w:rsidRPr="00564EA4" w:rsidTr="003C47F9">
        <w:trPr>
          <w:trHeight w:val="74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2 02 30024 14 0220 150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327 218 523,61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328 647 400,00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342 239 300,00</w:t>
            </w:r>
          </w:p>
        </w:tc>
      </w:tr>
      <w:tr w:rsidR="00564EA4" w:rsidRPr="00564EA4" w:rsidTr="003C47F9">
        <w:trPr>
          <w:trHeight w:val="105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2 02 30029 00 0000 150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1 694 700,00</w:t>
            </w:r>
          </w:p>
        </w:tc>
      </w:tr>
      <w:tr w:rsidR="00564EA4" w:rsidRPr="00564EA4" w:rsidTr="003C47F9">
        <w:trPr>
          <w:trHeight w:val="121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2 02 30029 14 0000 150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1 694 700,00</w:t>
            </w:r>
          </w:p>
        </w:tc>
      </w:tr>
      <w:tr w:rsidR="00564EA4" w:rsidRPr="00564EA4" w:rsidTr="003C47F9">
        <w:trPr>
          <w:trHeight w:val="6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2 02 30029 14 0220 150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1 694 700,00</w:t>
            </w:r>
          </w:p>
        </w:tc>
      </w:tr>
      <w:tr w:rsidR="00564EA4" w:rsidRPr="00564EA4" w:rsidTr="003C47F9">
        <w:trPr>
          <w:trHeight w:val="84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2 02 35082 00 0000 150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25 410 000,00</w:t>
            </w:r>
          </w:p>
        </w:tc>
      </w:tr>
      <w:tr w:rsidR="00564EA4" w:rsidRPr="00564EA4" w:rsidTr="003C47F9">
        <w:trPr>
          <w:trHeight w:val="101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2 02 35082 14 0000 150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25 410 000,00</w:t>
            </w:r>
          </w:p>
        </w:tc>
      </w:tr>
      <w:tr w:rsidR="00564EA4" w:rsidRPr="00564EA4" w:rsidTr="003C47F9">
        <w:trPr>
          <w:trHeight w:val="118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2 02 35082 14 0220 150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25 410 000,00</w:t>
            </w:r>
          </w:p>
        </w:tc>
      </w:tr>
      <w:tr w:rsidR="00564EA4" w:rsidRPr="00564EA4" w:rsidTr="003C47F9">
        <w:trPr>
          <w:trHeight w:val="64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2 02 35118 00 0000 150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2 448 200,00</w:t>
            </w:r>
          </w:p>
        </w:tc>
      </w:tr>
      <w:tr w:rsidR="00564EA4" w:rsidRPr="00564EA4" w:rsidTr="003C47F9">
        <w:trPr>
          <w:trHeight w:val="79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2 02 35118 14 0000 150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2 448 200,00</w:t>
            </w:r>
          </w:p>
        </w:tc>
      </w:tr>
      <w:tr w:rsidR="00564EA4" w:rsidRPr="00564EA4" w:rsidTr="003C47F9">
        <w:trPr>
          <w:trHeight w:val="96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Субвенция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(средства федерального бюджета)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2 02 35118 14 0110 150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2 448 200,00</w:t>
            </w:r>
          </w:p>
        </w:tc>
      </w:tr>
      <w:tr w:rsidR="00564EA4" w:rsidRPr="00564EA4" w:rsidTr="003C47F9">
        <w:trPr>
          <w:trHeight w:val="84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2 02 35120 00 0000 150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8 600,00</w:t>
            </w:r>
          </w:p>
        </w:tc>
      </w:tr>
      <w:tr w:rsidR="00564EA4" w:rsidRPr="00564EA4" w:rsidTr="003C47F9">
        <w:trPr>
          <w:trHeight w:val="6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2 02 35120 14 0000 150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8 600,00</w:t>
            </w:r>
          </w:p>
        </w:tc>
      </w:tr>
      <w:tr w:rsidR="00564EA4" w:rsidRPr="00564EA4" w:rsidTr="003C47F9">
        <w:trPr>
          <w:trHeight w:val="98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</w:t>
            </w:r>
            <w:r w:rsidRPr="00564EA4">
              <w:rPr>
                <w:rFonts w:eastAsia="Times New Roman"/>
                <w:color w:val="000000"/>
              </w:rPr>
              <w:lastRenderedPageBreak/>
              <w:t>судов общей юрисдикции в Российской Федерации за счет федерального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2 02 35120 14 0110 150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8 600,00</w:t>
            </w:r>
          </w:p>
        </w:tc>
      </w:tr>
      <w:tr w:rsidR="00564EA4" w:rsidRPr="00564EA4" w:rsidTr="003C47F9">
        <w:trPr>
          <w:trHeight w:val="225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2 02 35303 00 0000 150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23 436 000,00</w:t>
            </w:r>
          </w:p>
        </w:tc>
      </w:tr>
      <w:tr w:rsidR="00564EA4" w:rsidRPr="00564EA4" w:rsidTr="003C47F9">
        <w:trPr>
          <w:trHeight w:val="218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2 02 35303 14 0000 150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23 436 000,00</w:t>
            </w:r>
          </w:p>
        </w:tc>
      </w:tr>
      <w:tr w:rsidR="00564EA4" w:rsidRPr="00564EA4" w:rsidTr="003C47F9">
        <w:trPr>
          <w:trHeight w:val="34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2 02 35303 14 0110 150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23 436 000,00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Единая субвенция местным бюджетам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2 02 39998 00 0000 150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7 897 300,00</w:t>
            </w:r>
          </w:p>
        </w:tc>
      </w:tr>
      <w:tr w:rsidR="00564EA4" w:rsidRPr="00564EA4" w:rsidTr="003C47F9">
        <w:trPr>
          <w:trHeight w:val="25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Единая субвенция бюджетам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2 02 39998 14 0000 150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7 897 300,00</w:t>
            </w:r>
          </w:p>
        </w:tc>
      </w:tr>
      <w:tr w:rsidR="00564EA4" w:rsidRPr="00564EA4" w:rsidTr="003C47F9">
        <w:trPr>
          <w:trHeight w:val="24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Единая субвенция бюджетам муниципальных округов (средства областного бюджета)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2 02 39998 14 0220 150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7 897 300,00</w:t>
            </w:r>
          </w:p>
        </w:tc>
      </w:tr>
      <w:tr w:rsidR="00564EA4" w:rsidRPr="00564EA4" w:rsidTr="003C47F9">
        <w:trPr>
          <w:trHeight w:val="1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Иные межбюджетные трансферты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2 02 40000 00 0000 150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7 108 939,36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3 050 628,00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3 088 037,00</w:t>
            </w:r>
          </w:p>
        </w:tc>
      </w:tr>
      <w:tr w:rsidR="00564EA4" w:rsidRPr="00564EA4" w:rsidTr="003C47F9">
        <w:trPr>
          <w:trHeight w:val="98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2 02 45179 00 0000 150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2 740 584,00</w:t>
            </w:r>
          </w:p>
        </w:tc>
      </w:tr>
      <w:tr w:rsidR="00564EA4" w:rsidRPr="00564EA4" w:rsidTr="003C47F9">
        <w:trPr>
          <w:trHeight w:val="101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2 02 45179 14 0000 150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2 740 584,00</w:t>
            </w:r>
          </w:p>
        </w:tc>
      </w:tr>
      <w:tr w:rsidR="00564EA4" w:rsidRPr="00564EA4" w:rsidTr="003C47F9">
        <w:trPr>
          <w:trHeight w:val="118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федерального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2 02 45179 14 0110 150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2 325 503,00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2 517 536,00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2 521 337,00</w:t>
            </w:r>
          </w:p>
        </w:tc>
      </w:tr>
      <w:tr w:rsidR="00564EA4" w:rsidRPr="00564EA4" w:rsidTr="003C47F9">
        <w:trPr>
          <w:trHeight w:val="162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2 02 45179 14 0220 150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148 436,36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189 492,00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219 247,00</w:t>
            </w:r>
          </w:p>
        </w:tc>
      </w:tr>
      <w:tr w:rsidR="00564EA4" w:rsidRPr="00564EA4" w:rsidTr="003C47F9">
        <w:trPr>
          <w:trHeight w:val="40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2 02 49999 00 0000 150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4 635 000,00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347 453,00</w:t>
            </w:r>
          </w:p>
        </w:tc>
      </w:tr>
      <w:tr w:rsidR="00564EA4" w:rsidRPr="00564EA4" w:rsidTr="003C47F9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2 02 49999 14 0000 150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4 635 000,00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347 453,00</w:t>
            </w:r>
          </w:p>
        </w:tc>
      </w:tr>
      <w:tr w:rsidR="00564EA4" w:rsidRPr="00564EA4" w:rsidTr="003C47F9">
        <w:trPr>
          <w:trHeight w:val="4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округов, за счет областного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2 02 49999 14 0220 150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4 635 000,00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347 453,00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2 07 00000 00 0000 000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2 499 000,00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21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2 07 04000 14 0000 150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2 499 000,00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23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>Прочие безвозмездные поступления в бюджеты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2 07 04050 14 0000 150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2 499 000,00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98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Зеленая в с. </w:t>
            </w:r>
            <w:proofErr w:type="spellStart"/>
            <w:r w:rsidRPr="00564EA4">
              <w:rPr>
                <w:rFonts w:eastAsia="Times New Roman"/>
                <w:color w:val="000000"/>
              </w:rPr>
              <w:t>Нестиары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2 07 04050 14 1001 150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345 000,00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101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Устройство тротуара по ул. </w:t>
            </w:r>
            <w:proofErr w:type="spellStart"/>
            <w:r w:rsidRPr="00564EA4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(Участок 3) в д. </w:t>
            </w:r>
            <w:proofErr w:type="spellStart"/>
            <w:r w:rsidRPr="00564EA4">
              <w:rPr>
                <w:rFonts w:eastAsia="Times New Roman"/>
                <w:color w:val="000000"/>
              </w:rPr>
              <w:t>Задворка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</w:t>
            </w:r>
            <w:proofErr w:type="gramStart"/>
            <w:r w:rsidRPr="00564EA4">
              <w:rPr>
                <w:rFonts w:eastAsia="Times New Roman"/>
                <w:color w:val="000000"/>
              </w:rPr>
              <w:t>КМ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0+000 - КМ 0+206 -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2 07 04050 14 1002 150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178 500,00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119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Школьная (участок 2) КМ 0+000 - КМ 0+588 в с. </w:t>
            </w:r>
            <w:proofErr w:type="gramStart"/>
            <w:r w:rsidRPr="00564EA4">
              <w:rPr>
                <w:rFonts w:eastAsia="Times New Roman"/>
                <w:color w:val="000000"/>
              </w:rPr>
              <w:t>Владимирское</w:t>
            </w:r>
            <w:proofErr w:type="gramEnd"/>
            <w:r w:rsidRPr="00564EA4">
              <w:rPr>
                <w:rFonts w:eastAsia="Times New Roman"/>
                <w:color w:val="000000"/>
              </w:rPr>
              <w:t xml:space="preserve">  Воскресенского муниципального округа Нижегородской области -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2 07 04050 14 1003 150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820 000,00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94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автомобильных дорог по ул. Железнодорожная и ул. Больничная в п. Красный Яр Воскресенского муниципального округа Нижегородской области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2 07 04050 14 1004 150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612 000,00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110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Центральная от д.2 до д.18 в д. </w:t>
            </w:r>
            <w:proofErr w:type="spellStart"/>
            <w:r w:rsidRPr="00564EA4">
              <w:rPr>
                <w:rFonts w:eastAsia="Times New Roman"/>
                <w:color w:val="000000"/>
              </w:rPr>
              <w:t>Якшиха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2 07 04050 14 1005 150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330 500,00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128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Центральная от  д.18 до пересечения с дорогой </w:t>
            </w:r>
            <w:proofErr w:type="spellStart"/>
            <w:r w:rsidRPr="00564EA4">
              <w:rPr>
                <w:rFonts w:eastAsia="Times New Roman"/>
                <w:color w:val="000000"/>
              </w:rPr>
              <w:t>Калиниха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- </w:t>
            </w:r>
            <w:proofErr w:type="spellStart"/>
            <w:r w:rsidRPr="00564EA4">
              <w:rPr>
                <w:rFonts w:eastAsia="Times New Roman"/>
                <w:color w:val="000000"/>
              </w:rPr>
              <w:t>Елдеж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- Орехи  в д. </w:t>
            </w:r>
            <w:proofErr w:type="spellStart"/>
            <w:r w:rsidRPr="00564EA4">
              <w:rPr>
                <w:rFonts w:eastAsia="Times New Roman"/>
                <w:color w:val="000000"/>
              </w:rPr>
              <w:t>Якшиха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Воскресенского муниципального </w:t>
            </w:r>
            <w:r w:rsidRPr="00564EA4">
              <w:rPr>
                <w:rFonts w:eastAsia="Times New Roman"/>
                <w:color w:val="000000"/>
              </w:rPr>
              <w:lastRenderedPageBreak/>
              <w:t>округа Нижегородской области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2 07 04050 14 1006 150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148 000,00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41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lastRenderedPageBreak/>
              <w:t xml:space="preserve">Прочие безвозмездные поступления, зачисляемые в бюджеты муниципальных округов. Средства физических лиц. Ремонт автомобильной дороги по ул. Центральная от  д.18 до пересечения с дорогой </w:t>
            </w:r>
            <w:proofErr w:type="spellStart"/>
            <w:r w:rsidRPr="00564EA4">
              <w:rPr>
                <w:rFonts w:eastAsia="Times New Roman"/>
                <w:color w:val="000000"/>
              </w:rPr>
              <w:t>Калиниха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- </w:t>
            </w:r>
            <w:proofErr w:type="spellStart"/>
            <w:r w:rsidRPr="00564EA4">
              <w:rPr>
                <w:rFonts w:eastAsia="Times New Roman"/>
                <w:color w:val="000000"/>
              </w:rPr>
              <w:t>Елдеж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- Орехи  в д. </w:t>
            </w:r>
            <w:proofErr w:type="spellStart"/>
            <w:r w:rsidRPr="00564EA4">
              <w:rPr>
                <w:rFonts w:eastAsia="Times New Roman"/>
                <w:color w:val="000000"/>
              </w:rPr>
              <w:t>Якшиха</w:t>
            </w:r>
            <w:proofErr w:type="spellEnd"/>
            <w:r w:rsidRPr="00564EA4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2 07 04050 14 2006 150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65 000,00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70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 xml:space="preserve">2 19 00000 00 0000 000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-1 094 362,33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64EA4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59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2 19 00000 14 0000 150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75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2 19 60010 14 0000 150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624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(средства областного бюджета)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 xml:space="preserve">2 19 60010 14 0220 150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0,00</w:t>
            </w:r>
          </w:p>
        </w:tc>
      </w:tr>
      <w:tr w:rsidR="00564EA4" w:rsidRPr="00564EA4" w:rsidTr="003C47F9">
        <w:trPr>
          <w:trHeight w:val="37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both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ИТОГО ДОХОДОВ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EA4" w:rsidRPr="00564EA4" w:rsidRDefault="00564EA4" w:rsidP="00564EA4">
            <w:pPr>
              <w:jc w:val="center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1 250 394 826,04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1 191 606 949,53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EA4" w:rsidRPr="00564EA4" w:rsidRDefault="00564EA4" w:rsidP="00564EA4">
            <w:pPr>
              <w:jc w:val="right"/>
              <w:rPr>
                <w:rFonts w:eastAsia="Times New Roman"/>
                <w:color w:val="000000"/>
              </w:rPr>
            </w:pPr>
            <w:r w:rsidRPr="00564EA4">
              <w:rPr>
                <w:rFonts w:eastAsia="Times New Roman"/>
                <w:color w:val="000000"/>
              </w:rPr>
              <w:t>1 412 957 262,91</w:t>
            </w:r>
          </w:p>
        </w:tc>
      </w:tr>
    </w:tbl>
    <w:p w:rsidR="00D9369D" w:rsidRDefault="00D9369D">
      <w:bookmarkStart w:id="0" w:name="_GoBack"/>
      <w:bookmarkEnd w:id="0"/>
    </w:p>
    <w:sectPr w:rsidR="00D9369D" w:rsidSect="00564E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EA4"/>
    <w:rsid w:val="00564EA4"/>
    <w:rsid w:val="00D9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4EA4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64EA4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EA4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64EA4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564E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564EA4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564E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64E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564E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64EA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64E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564E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564E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564EA4"/>
  </w:style>
  <w:style w:type="paragraph" w:styleId="ab">
    <w:name w:val="Normal (Web)"/>
    <w:basedOn w:val="a"/>
    <w:uiPriority w:val="99"/>
    <w:rsid w:val="00564EA4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564EA4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564EA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564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564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564EA4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564E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564EA4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564EA4"/>
    <w:rPr>
      <w:rFonts w:ascii="Arial" w:hAnsi="Arial" w:cs="Arial" w:hint="default"/>
      <w:sz w:val="24"/>
    </w:rPr>
  </w:style>
  <w:style w:type="character" w:customStyle="1" w:styleId="WW8Num2z0">
    <w:name w:val="WW8Num2z0"/>
    <w:rsid w:val="00564EA4"/>
  </w:style>
  <w:style w:type="character" w:customStyle="1" w:styleId="WW8Num2z1">
    <w:name w:val="WW8Num2z1"/>
    <w:rsid w:val="00564EA4"/>
  </w:style>
  <w:style w:type="character" w:customStyle="1" w:styleId="WW8Num2z2">
    <w:name w:val="WW8Num2z2"/>
    <w:rsid w:val="00564EA4"/>
  </w:style>
  <w:style w:type="character" w:customStyle="1" w:styleId="WW8Num2z3">
    <w:name w:val="WW8Num2z3"/>
    <w:rsid w:val="00564EA4"/>
  </w:style>
  <w:style w:type="character" w:customStyle="1" w:styleId="WW8Num2z4">
    <w:name w:val="WW8Num2z4"/>
    <w:rsid w:val="00564EA4"/>
  </w:style>
  <w:style w:type="character" w:customStyle="1" w:styleId="WW8Num2z5">
    <w:name w:val="WW8Num2z5"/>
    <w:rsid w:val="00564EA4"/>
  </w:style>
  <w:style w:type="character" w:customStyle="1" w:styleId="WW8Num2z6">
    <w:name w:val="WW8Num2z6"/>
    <w:rsid w:val="00564EA4"/>
  </w:style>
  <w:style w:type="character" w:customStyle="1" w:styleId="WW8Num2z7">
    <w:name w:val="WW8Num2z7"/>
    <w:rsid w:val="00564EA4"/>
  </w:style>
  <w:style w:type="character" w:customStyle="1" w:styleId="WW8Num2z8">
    <w:name w:val="WW8Num2z8"/>
    <w:rsid w:val="00564EA4"/>
  </w:style>
  <w:style w:type="character" w:customStyle="1" w:styleId="WW8Num3z0">
    <w:name w:val="WW8Num3z0"/>
    <w:rsid w:val="00564EA4"/>
    <w:rPr>
      <w:rFonts w:hint="default"/>
    </w:rPr>
  </w:style>
  <w:style w:type="character" w:customStyle="1" w:styleId="WW8Num4z0">
    <w:name w:val="WW8Num4z0"/>
    <w:rsid w:val="00564EA4"/>
    <w:rPr>
      <w:rFonts w:hint="default"/>
      <w:sz w:val="24"/>
    </w:rPr>
  </w:style>
  <w:style w:type="character" w:customStyle="1" w:styleId="WW8Num4z1">
    <w:name w:val="WW8Num4z1"/>
    <w:rsid w:val="00564EA4"/>
  </w:style>
  <w:style w:type="character" w:customStyle="1" w:styleId="WW8Num4z2">
    <w:name w:val="WW8Num4z2"/>
    <w:rsid w:val="00564EA4"/>
  </w:style>
  <w:style w:type="character" w:customStyle="1" w:styleId="WW8Num4z3">
    <w:name w:val="WW8Num4z3"/>
    <w:rsid w:val="00564EA4"/>
  </w:style>
  <w:style w:type="character" w:customStyle="1" w:styleId="WW8Num4z4">
    <w:name w:val="WW8Num4z4"/>
    <w:rsid w:val="00564EA4"/>
  </w:style>
  <w:style w:type="character" w:customStyle="1" w:styleId="WW8Num4z5">
    <w:name w:val="WW8Num4z5"/>
    <w:rsid w:val="00564EA4"/>
  </w:style>
  <w:style w:type="character" w:customStyle="1" w:styleId="WW8Num4z6">
    <w:name w:val="WW8Num4z6"/>
    <w:rsid w:val="00564EA4"/>
  </w:style>
  <w:style w:type="character" w:customStyle="1" w:styleId="WW8Num4z7">
    <w:name w:val="WW8Num4z7"/>
    <w:rsid w:val="00564EA4"/>
  </w:style>
  <w:style w:type="character" w:customStyle="1" w:styleId="WW8Num4z8">
    <w:name w:val="WW8Num4z8"/>
    <w:rsid w:val="00564EA4"/>
  </w:style>
  <w:style w:type="character" w:customStyle="1" w:styleId="WW8Num5z0">
    <w:name w:val="WW8Num5z0"/>
    <w:rsid w:val="00564EA4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564EA4"/>
    <w:rPr>
      <w:rFonts w:hint="default"/>
    </w:rPr>
  </w:style>
  <w:style w:type="character" w:customStyle="1" w:styleId="6">
    <w:name w:val="Основной шрифт абзаца6"/>
    <w:rsid w:val="00564EA4"/>
  </w:style>
  <w:style w:type="character" w:customStyle="1" w:styleId="WW8Num1z2">
    <w:name w:val="WW8Num1z2"/>
    <w:rsid w:val="00564EA4"/>
  </w:style>
  <w:style w:type="character" w:customStyle="1" w:styleId="WW8Num1z3">
    <w:name w:val="WW8Num1z3"/>
    <w:rsid w:val="00564EA4"/>
  </w:style>
  <w:style w:type="character" w:customStyle="1" w:styleId="WW8Num1z4">
    <w:name w:val="WW8Num1z4"/>
    <w:rsid w:val="00564EA4"/>
  </w:style>
  <w:style w:type="character" w:customStyle="1" w:styleId="WW8Num1z5">
    <w:name w:val="WW8Num1z5"/>
    <w:rsid w:val="00564EA4"/>
  </w:style>
  <w:style w:type="character" w:customStyle="1" w:styleId="WW8Num1z6">
    <w:name w:val="WW8Num1z6"/>
    <w:rsid w:val="00564EA4"/>
  </w:style>
  <w:style w:type="character" w:customStyle="1" w:styleId="WW8Num1z7">
    <w:name w:val="WW8Num1z7"/>
    <w:rsid w:val="00564EA4"/>
  </w:style>
  <w:style w:type="character" w:customStyle="1" w:styleId="WW8Num1z8">
    <w:name w:val="WW8Num1z8"/>
    <w:rsid w:val="00564EA4"/>
  </w:style>
  <w:style w:type="character" w:customStyle="1" w:styleId="5">
    <w:name w:val="Основной шрифт абзаца5"/>
    <w:rsid w:val="00564EA4"/>
  </w:style>
  <w:style w:type="character" w:customStyle="1" w:styleId="4">
    <w:name w:val="Основной шрифт абзаца4"/>
    <w:rsid w:val="00564EA4"/>
  </w:style>
  <w:style w:type="character" w:customStyle="1" w:styleId="3">
    <w:name w:val="Основной шрифт абзаца3"/>
    <w:rsid w:val="00564EA4"/>
  </w:style>
  <w:style w:type="character" w:customStyle="1" w:styleId="22">
    <w:name w:val="Основной шрифт абзаца2"/>
    <w:rsid w:val="00564EA4"/>
  </w:style>
  <w:style w:type="character" w:customStyle="1" w:styleId="WW8Num5z1">
    <w:name w:val="WW8Num5z1"/>
    <w:rsid w:val="00564EA4"/>
  </w:style>
  <w:style w:type="character" w:customStyle="1" w:styleId="WW8Num5z2">
    <w:name w:val="WW8Num5z2"/>
    <w:rsid w:val="00564EA4"/>
  </w:style>
  <w:style w:type="character" w:customStyle="1" w:styleId="WW8Num5z3">
    <w:name w:val="WW8Num5z3"/>
    <w:rsid w:val="00564EA4"/>
  </w:style>
  <w:style w:type="character" w:customStyle="1" w:styleId="WW8Num5z4">
    <w:name w:val="WW8Num5z4"/>
    <w:rsid w:val="00564EA4"/>
  </w:style>
  <w:style w:type="character" w:customStyle="1" w:styleId="WW8Num5z5">
    <w:name w:val="WW8Num5z5"/>
    <w:rsid w:val="00564EA4"/>
  </w:style>
  <w:style w:type="character" w:customStyle="1" w:styleId="WW8Num5z6">
    <w:name w:val="WW8Num5z6"/>
    <w:rsid w:val="00564EA4"/>
  </w:style>
  <w:style w:type="character" w:customStyle="1" w:styleId="WW8Num5z7">
    <w:name w:val="WW8Num5z7"/>
    <w:rsid w:val="00564EA4"/>
  </w:style>
  <w:style w:type="character" w:customStyle="1" w:styleId="WW8Num5z8">
    <w:name w:val="WW8Num5z8"/>
    <w:rsid w:val="00564EA4"/>
  </w:style>
  <w:style w:type="character" w:customStyle="1" w:styleId="WW8Num7z0">
    <w:name w:val="WW8Num7z0"/>
    <w:rsid w:val="00564EA4"/>
  </w:style>
  <w:style w:type="character" w:customStyle="1" w:styleId="WW8Num7z1">
    <w:name w:val="WW8Num7z1"/>
    <w:rsid w:val="00564EA4"/>
  </w:style>
  <w:style w:type="character" w:customStyle="1" w:styleId="WW8Num7z2">
    <w:name w:val="WW8Num7z2"/>
    <w:rsid w:val="00564EA4"/>
  </w:style>
  <w:style w:type="character" w:customStyle="1" w:styleId="WW8Num7z3">
    <w:name w:val="WW8Num7z3"/>
    <w:rsid w:val="00564EA4"/>
  </w:style>
  <w:style w:type="character" w:customStyle="1" w:styleId="WW8Num7z4">
    <w:name w:val="WW8Num7z4"/>
    <w:rsid w:val="00564EA4"/>
  </w:style>
  <w:style w:type="character" w:customStyle="1" w:styleId="WW8Num7z5">
    <w:name w:val="WW8Num7z5"/>
    <w:rsid w:val="00564EA4"/>
  </w:style>
  <w:style w:type="character" w:customStyle="1" w:styleId="WW8Num7z6">
    <w:name w:val="WW8Num7z6"/>
    <w:rsid w:val="00564EA4"/>
  </w:style>
  <w:style w:type="character" w:customStyle="1" w:styleId="WW8Num7z7">
    <w:name w:val="WW8Num7z7"/>
    <w:rsid w:val="00564EA4"/>
  </w:style>
  <w:style w:type="character" w:customStyle="1" w:styleId="WW8Num7z8">
    <w:name w:val="WW8Num7z8"/>
    <w:rsid w:val="00564EA4"/>
  </w:style>
  <w:style w:type="character" w:customStyle="1" w:styleId="WW8Num8z0">
    <w:name w:val="WW8Num8z0"/>
    <w:rsid w:val="00564EA4"/>
  </w:style>
  <w:style w:type="character" w:customStyle="1" w:styleId="WW8Num8z1">
    <w:name w:val="WW8Num8z1"/>
    <w:rsid w:val="00564EA4"/>
  </w:style>
  <w:style w:type="character" w:customStyle="1" w:styleId="WW8Num8z2">
    <w:name w:val="WW8Num8z2"/>
    <w:rsid w:val="00564EA4"/>
  </w:style>
  <w:style w:type="character" w:customStyle="1" w:styleId="WW8Num8z3">
    <w:name w:val="WW8Num8z3"/>
    <w:rsid w:val="00564EA4"/>
  </w:style>
  <w:style w:type="character" w:customStyle="1" w:styleId="WW8Num8z4">
    <w:name w:val="WW8Num8z4"/>
    <w:rsid w:val="00564EA4"/>
  </w:style>
  <w:style w:type="character" w:customStyle="1" w:styleId="WW8Num8z5">
    <w:name w:val="WW8Num8z5"/>
    <w:rsid w:val="00564EA4"/>
  </w:style>
  <w:style w:type="character" w:customStyle="1" w:styleId="WW8Num8z6">
    <w:name w:val="WW8Num8z6"/>
    <w:rsid w:val="00564EA4"/>
  </w:style>
  <w:style w:type="character" w:customStyle="1" w:styleId="WW8Num8z7">
    <w:name w:val="WW8Num8z7"/>
    <w:rsid w:val="00564EA4"/>
  </w:style>
  <w:style w:type="character" w:customStyle="1" w:styleId="WW8Num8z8">
    <w:name w:val="WW8Num8z8"/>
    <w:rsid w:val="00564EA4"/>
  </w:style>
  <w:style w:type="character" w:customStyle="1" w:styleId="WW8Num9z0">
    <w:name w:val="WW8Num9z0"/>
    <w:rsid w:val="00564EA4"/>
  </w:style>
  <w:style w:type="character" w:customStyle="1" w:styleId="WW8Num9z1">
    <w:name w:val="WW8Num9z1"/>
    <w:rsid w:val="00564EA4"/>
  </w:style>
  <w:style w:type="character" w:customStyle="1" w:styleId="WW8Num9z2">
    <w:name w:val="WW8Num9z2"/>
    <w:rsid w:val="00564EA4"/>
  </w:style>
  <w:style w:type="character" w:customStyle="1" w:styleId="WW8Num9z3">
    <w:name w:val="WW8Num9z3"/>
    <w:rsid w:val="00564EA4"/>
  </w:style>
  <w:style w:type="character" w:customStyle="1" w:styleId="WW8Num9z4">
    <w:name w:val="WW8Num9z4"/>
    <w:rsid w:val="00564EA4"/>
  </w:style>
  <w:style w:type="character" w:customStyle="1" w:styleId="WW8Num9z5">
    <w:name w:val="WW8Num9z5"/>
    <w:rsid w:val="00564EA4"/>
  </w:style>
  <w:style w:type="character" w:customStyle="1" w:styleId="WW8Num9z6">
    <w:name w:val="WW8Num9z6"/>
    <w:rsid w:val="00564EA4"/>
  </w:style>
  <w:style w:type="character" w:customStyle="1" w:styleId="WW8Num9z7">
    <w:name w:val="WW8Num9z7"/>
    <w:rsid w:val="00564EA4"/>
  </w:style>
  <w:style w:type="character" w:customStyle="1" w:styleId="WW8Num9z8">
    <w:name w:val="WW8Num9z8"/>
    <w:rsid w:val="00564EA4"/>
  </w:style>
  <w:style w:type="character" w:customStyle="1" w:styleId="WW8Num10z0">
    <w:name w:val="WW8Num10z0"/>
    <w:rsid w:val="00564EA4"/>
  </w:style>
  <w:style w:type="character" w:customStyle="1" w:styleId="WW8Num10z1">
    <w:name w:val="WW8Num10z1"/>
    <w:rsid w:val="00564EA4"/>
  </w:style>
  <w:style w:type="character" w:customStyle="1" w:styleId="WW8Num10z2">
    <w:name w:val="WW8Num10z2"/>
    <w:rsid w:val="00564EA4"/>
  </w:style>
  <w:style w:type="character" w:customStyle="1" w:styleId="WW8Num10z3">
    <w:name w:val="WW8Num10z3"/>
    <w:rsid w:val="00564EA4"/>
  </w:style>
  <w:style w:type="character" w:customStyle="1" w:styleId="WW8Num10z4">
    <w:name w:val="WW8Num10z4"/>
    <w:rsid w:val="00564EA4"/>
  </w:style>
  <w:style w:type="character" w:customStyle="1" w:styleId="WW8Num10z5">
    <w:name w:val="WW8Num10z5"/>
    <w:rsid w:val="00564EA4"/>
  </w:style>
  <w:style w:type="character" w:customStyle="1" w:styleId="WW8Num10z6">
    <w:name w:val="WW8Num10z6"/>
    <w:rsid w:val="00564EA4"/>
  </w:style>
  <w:style w:type="character" w:customStyle="1" w:styleId="WW8Num10z7">
    <w:name w:val="WW8Num10z7"/>
    <w:rsid w:val="00564EA4"/>
  </w:style>
  <w:style w:type="character" w:customStyle="1" w:styleId="WW8Num10z8">
    <w:name w:val="WW8Num10z8"/>
    <w:rsid w:val="00564EA4"/>
  </w:style>
  <w:style w:type="character" w:customStyle="1" w:styleId="WW8Num11z0">
    <w:name w:val="WW8Num11z0"/>
    <w:rsid w:val="00564EA4"/>
  </w:style>
  <w:style w:type="character" w:customStyle="1" w:styleId="WW8Num11z2">
    <w:name w:val="WW8Num11z2"/>
    <w:rsid w:val="00564EA4"/>
  </w:style>
  <w:style w:type="character" w:customStyle="1" w:styleId="WW8Num11z3">
    <w:name w:val="WW8Num11z3"/>
    <w:rsid w:val="00564EA4"/>
  </w:style>
  <w:style w:type="character" w:customStyle="1" w:styleId="WW8Num11z4">
    <w:name w:val="WW8Num11z4"/>
    <w:rsid w:val="00564EA4"/>
  </w:style>
  <w:style w:type="character" w:customStyle="1" w:styleId="WW8Num11z5">
    <w:name w:val="WW8Num11z5"/>
    <w:rsid w:val="00564EA4"/>
  </w:style>
  <w:style w:type="character" w:customStyle="1" w:styleId="WW8Num11z6">
    <w:name w:val="WW8Num11z6"/>
    <w:rsid w:val="00564EA4"/>
  </w:style>
  <w:style w:type="character" w:customStyle="1" w:styleId="WW8Num11z7">
    <w:name w:val="WW8Num11z7"/>
    <w:rsid w:val="00564EA4"/>
  </w:style>
  <w:style w:type="character" w:customStyle="1" w:styleId="WW8Num11z8">
    <w:name w:val="WW8Num11z8"/>
    <w:rsid w:val="00564EA4"/>
  </w:style>
  <w:style w:type="character" w:customStyle="1" w:styleId="WW8Num12z0">
    <w:name w:val="WW8Num12z0"/>
    <w:rsid w:val="00564EA4"/>
  </w:style>
  <w:style w:type="character" w:customStyle="1" w:styleId="WW8Num12z1">
    <w:name w:val="WW8Num12z1"/>
    <w:rsid w:val="00564EA4"/>
  </w:style>
  <w:style w:type="character" w:customStyle="1" w:styleId="WW8Num12z2">
    <w:name w:val="WW8Num12z2"/>
    <w:rsid w:val="00564EA4"/>
  </w:style>
  <w:style w:type="character" w:customStyle="1" w:styleId="WW8Num12z3">
    <w:name w:val="WW8Num12z3"/>
    <w:rsid w:val="00564EA4"/>
  </w:style>
  <w:style w:type="character" w:customStyle="1" w:styleId="WW8Num12z4">
    <w:name w:val="WW8Num12z4"/>
    <w:rsid w:val="00564EA4"/>
  </w:style>
  <w:style w:type="character" w:customStyle="1" w:styleId="WW8Num12z5">
    <w:name w:val="WW8Num12z5"/>
    <w:rsid w:val="00564EA4"/>
  </w:style>
  <w:style w:type="character" w:customStyle="1" w:styleId="WW8Num12z6">
    <w:name w:val="WW8Num12z6"/>
    <w:rsid w:val="00564EA4"/>
  </w:style>
  <w:style w:type="character" w:customStyle="1" w:styleId="WW8Num12z7">
    <w:name w:val="WW8Num12z7"/>
    <w:rsid w:val="00564EA4"/>
  </w:style>
  <w:style w:type="character" w:customStyle="1" w:styleId="WW8Num12z8">
    <w:name w:val="WW8Num12z8"/>
    <w:rsid w:val="00564EA4"/>
  </w:style>
  <w:style w:type="character" w:customStyle="1" w:styleId="WW8Num13z0">
    <w:name w:val="WW8Num13z0"/>
    <w:rsid w:val="00564EA4"/>
  </w:style>
  <w:style w:type="character" w:customStyle="1" w:styleId="WW8Num13z2">
    <w:name w:val="WW8Num13z2"/>
    <w:rsid w:val="00564EA4"/>
  </w:style>
  <w:style w:type="character" w:customStyle="1" w:styleId="WW8Num13z3">
    <w:name w:val="WW8Num13z3"/>
    <w:rsid w:val="00564EA4"/>
  </w:style>
  <w:style w:type="character" w:customStyle="1" w:styleId="WW8Num13z4">
    <w:name w:val="WW8Num13z4"/>
    <w:rsid w:val="00564EA4"/>
  </w:style>
  <w:style w:type="character" w:customStyle="1" w:styleId="WW8Num13z5">
    <w:name w:val="WW8Num13z5"/>
    <w:rsid w:val="00564EA4"/>
  </w:style>
  <w:style w:type="character" w:customStyle="1" w:styleId="WW8Num13z6">
    <w:name w:val="WW8Num13z6"/>
    <w:rsid w:val="00564EA4"/>
  </w:style>
  <w:style w:type="character" w:customStyle="1" w:styleId="WW8Num13z7">
    <w:name w:val="WW8Num13z7"/>
    <w:rsid w:val="00564EA4"/>
  </w:style>
  <w:style w:type="character" w:customStyle="1" w:styleId="WW8Num13z8">
    <w:name w:val="WW8Num13z8"/>
    <w:rsid w:val="00564EA4"/>
  </w:style>
  <w:style w:type="character" w:customStyle="1" w:styleId="WW8Num14z0">
    <w:name w:val="WW8Num14z0"/>
    <w:rsid w:val="00564EA4"/>
  </w:style>
  <w:style w:type="character" w:customStyle="1" w:styleId="WW8Num14z2">
    <w:name w:val="WW8Num14z2"/>
    <w:rsid w:val="00564EA4"/>
  </w:style>
  <w:style w:type="character" w:customStyle="1" w:styleId="WW8Num14z3">
    <w:name w:val="WW8Num14z3"/>
    <w:rsid w:val="00564EA4"/>
  </w:style>
  <w:style w:type="character" w:customStyle="1" w:styleId="WW8Num14z4">
    <w:name w:val="WW8Num14z4"/>
    <w:rsid w:val="00564EA4"/>
  </w:style>
  <w:style w:type="character" w:customStyle="1" w:styleId="WW8Num14z5">
    <w:name w:val="WW8Num14z5"/>
    <w:rsid w:val="00564EA4"/>
  </w:style>
  <w:style w:type="character" w:customStyle="1" w:styleId="WW8Num14z6">
    <w:name w:val="WW8Num14z6"/>
    <w:rsid w:val="00564EA4"/>
  </w:style>
  <w:style w:type="character" w:customStyle="1" w:styleId="WW8Num14z7">
    <w:name w:val="WW8Num14z7"/>
    <w:rsid w:val="00564EA4"/>
  </w:style>
  <w:style w:type="character" w:customStyle="1" w:styleId="WW8Num14z8">
    <w:name w:val="WW8Num14z8"/>
    <w:rsid w:val="00564EA4"/>
  </w:style>
  <w:style w:type="character" w:customStyle="1" w:styleId="WW8Num15z0">
    <w:name w:val="WW8Num15z0"/>
    <w:rsid w:val="00564EA4"/>
  </w:style>
  <w:style w:type="character" w:customStyle="1" w:styleId="WW8Num15z1">
    <w:name w:val="WW8Num15z1"/>
    <w:rsid w:val="00564EA4"/>
  </w:style>
  <w:style w:type="character" w:customStyle="1" w:styleId="WW8Num15z2">
    <w:name w:val="WW8Num15z2"/>
    <w:rsid w:val="00564EA4"/>
  </w:style>
  <w:style w:type="character" w:customStyle="1" w:styleId="WW8Num15z3">
    <w:name w:val="WW8Num15z3"/>
    <w:rsid w:val="00564EA4"/>
  </w:style>
  <w:style w:type="character" w:customStyle="1" w:styleId="WW8Num15z4">
    <w:name w:val="WW8Num15z4"/>
    <w:rsid w:val="00564EA4"/>
  </w:style>
  <w:style w:type="character" w:customStyle="1" w:styleId="WW8Num15z5">
    <w:name w:val="WW8Num15z5"/>
    <w:rsid w:val="00564EA4"/>
  </w:style>
  <w:style w:type="character" w:customStyle="1" w:styleId="WW8Num15z6">
    <w:name w:val="WW8Num15z6"/>
    <w:rsid w:val="00564EA4"/>
  </w:style>
  <w:style w:type="character" w:customStyle="1" w:styleId="WW8Num15z7">
    <w:name w:val="WW8Num15z7"/>
    <w:rsid w:val="00564EA4"/>
  </w:style>
  <w:style w:type="character" w:customStyle="1" w:styleId="WW8Num15z8">
    <w:name w:val="WW8Num15z8"/>
    <w:rsid w:val="00564EA4"/>
  </w:style>
  <w:style w:type="character" w:customStyle="1" w:styleId="WW8Num16z0">
    <w:name w:val="WW8Num16z0"/>
    <w:rsid w:val="00564EA4"/>
  </w:style>
  <w:style w:type="character" w:customStyle="1" w:styleId="WW8Num16z2">
    <w:name w:val="WW8Num16z2"/>
    <w:rsid w:val="00564EA4"/>
  </w:style>
  <w:style w:type="character" w:customStyle="1" w:styleId="WW8Num16z3">
    <w:name w:val="WW8Num16z3"/>
    <w:rsid w:val="00564EA4"/>
  </w:style>
  <w:style w:type="character" w:customStyle="1" w:styleId="WW8Num16z4">
    <w:name w:val="WW8Num16z4"/>
    <w:rsid w:val="00564EA4"/>
  </w:style>
  <w:style w:type="character" w:customStyle="1" w:styleId="WW8Num16z5">
    <w:name w:val="WW8Num16z5"/>
    <w:rsid w:val="00564EA4"/>
  </w:style>
  <w:style w:type="character" w:customStyle="1" w:styleId="WW8Num16z6">
    <w:name w:val="WW8Num16z6"/>
    <w:rsid w:val="00564EA4"/>
  </w:style>
  <w:style w:type="character" w:customStyle="1" w:styleId="WW8Num16z7">
    <w:name w:val="WW8Num16z7"/>
    <w:rsid w:val="00564EA4"/>
  </w:style>
  <w:style w:type="character" w:customStyle="1" w:styleId="WW8Num16z8">
    <w:name w:val="WW8Num16z8"/>
    <w:rsid w:val="00564EA4"/>
  </w:style>
  <w:style w:type="character" w:customStyle="1" w:styleId="WW8Num17z0">
    <w:name w:val="WW8Num17z0"/>
    <w:rsid w:val="00564EA4"/>
  </w:style>
  <w:style w:type="character" w:customStyle="1" w:styleId="WW8Num17z1">
    <w:name w:val="WW8Num17z1"/>
    <w:rsid w:val="00564EA4"/>
  </w:style>
  <w:style w:type="character" w:customStyle="1" w:styleId="WW8Num17z2">
    <w:name w:val="WW8Num17z2"/>
    <w:rsid w:val="00564EA4"/>
  </w:style>
  <w:style w:type="character" w:customStyle="1" w:styleId="WW8Num17z3">
    <w:name w:val="WW8Num17z3"/>
    <w:rsid w:val="00564EA4"/>
  </w:style>
  <w:style w:type="character" w:customStyle="1" w:styleId="WW8Num17z4">
    <w:name w:val="WW8Num17z4"/>
    <w:rsid w:val="00564EA4"/>
  </w:style>
  <w:style w:type="character" w:customStyle="1" w:styleId="WW8Num17z5">
    <w:name w:val="WW8Num17z5"/>
    <w:rsid w:val="00564EA4"/>
  </w:style>
  <w:style w:type="character" w:customStyle="1" w:styleId="WW8Num17z6">
    <w:name w:val="WW8Num17z6"/>
    <w:rsid w:val="00564EA4"/>
  </w:style>
  <w:style w:type="character" w:customStyle="1" w:styleId="WW8Num17z7">
    <w:name w:val="WW8Num17z7"/>
    <w:rsid w:val="00564EA4"/>
  </w:style>
  <w:style w:type="character" w:customStyle="1" w:styleId="WW8Num17z8">
    <w:name w:val="WW8Num17z8"/>
    <w:rsid w:val="00564EA4"/>
  </w:style>
  <w:style w:type="character" w:customStyle="1" w:styleId="WW8Num18z0">
    <w:name w:val="WW8Num18z0"/>
    <w:rsid w:val="00564EA4"/>
  </w:style>
  <w:style w:type="character" w:customStyle="1" w:styleId="WW8Num18z1">
    <w:name w:val="WW8Num18z1"/>
    <w:rsid w:val="00564EA4"/>
  </w:style>
  <w:style w:type="character" w:customStyle="1" w:styleId="WW8Num18z2">
    <w:name w:val="WW8Num18z2"/>
    <w:rsid w:val="00564EA4"/>
  </w:style>
  <w:style w:type="character" w:customStyle="1" w:styleId="WW8Num18z3">
    <w:name w:val="WW8Num18z3"/>
    <w:rsid w:val="00564EA4"/>
  </w:style>
  <w:style w:type="character" w:customStyle="1" w:styleId="WW8Num18z4">
    <w:name w:val="WW8Num18z4"/>
    <w:rsid w:val="00564EA4"/>
  </w:style>
  <w:style w:type="character" w:customStyle="1" w:styleId="WW8Num18z5">
    <w:name w:val="WW8Num18z5"/>
    <w:rsid w:val="00564EA4"/>
  </w:style>
  <w:style w:type="character" w:customStyle="1" w:styleId="WW8Num18z6">
    <w:name w:val="WW8Num18z6"/>
    <w:rsid w:val="00564EA4"/>
  </w:style>
  <w:style w:type="character" w:customStyle="1" w:styleId="WW8Num18z7">
    <w:name w:val="WW8Num18z7"/>
    <w:rsid w:val="00564EA4"/>
  </w:style>
  <w:style w:type="character" w:customStyle="1" w:styleId="WW8Num18z8">
    <w:name w:val="WW8Num18z8"/>
    <w:rsid w:val="00564EA4"/>
  </w:style>
  <w:style w:type="character" w:customStyle="1" w:styleId="WW8Num19z0">
    <w:name w:val="WW8Num19z0"/>
    <w:rsid w:val="00564EA4"/>
  </w:style>
  <w:style w:type="character" w:customStyle="1" w:styleId="WW8Num19z1">
    <w:name w:val="WW8Num19z1"/>
    <w:rsid w:val="00564EA4"/>
  </w:style>
  <w:style w:type="character" w:customStyle="1" w:styleId="WW8Num19z2">
    <w:name w:val="WW8Num19z2"/>
    <w:rsid w:val="00564EA4"/>
  </w:style>
  <w:style w:type="character" w:customStyle="1" w:styleId="WW8Num19z3">
    <w:name w:val="WW8Num19z3"/>
    <w:rsid w:val="00564EA4"/>
  </w:style>
  <w:style w:type="character" w:customStyle="1" w:styleId="WW8Num19z4">
    <w:name w:val="WW8Num19z4"/>
    <w:rsid w:val="00564EA4"/>
  </w:style>
  <w:style w:type="character" w:customStyle="1" w:styleId="WW8Num19z5">
    <w:name w:val="WW8Num19z5"/>
    <w:rsid w:val="00564EA4"/>
  </w:style>
  <w:style w:type="character" w:customStyle="1" w:styleId="WW8Num19z6">
    <w:name w:val="WW8Num19z6"/>
    <w:rsid w:val="00564EA4"/>
  </w:style>
  <w:style w:type="character" w:customStyle="1" w:styleId="WW8Num19z7">
    <w:name w:val="WW8Num19z7"/>
    <w:rsid w:val="00564EA4"/>
  </w:style>
  <w:style w:type="character" w:customStyle="1" w:styleId="WW8Num19z8">
    <w:name w:val="WW8Num19z8"/>
    <w:rsid w:val="00564EA4"/>
  </w:style>
  <w:style w:type="character" w:customStyle="1" w:styleId="WW8Num20z0">
    <w:name w:val="WW8Num20z0"/>
    <w:rsid w:val="00564EA4"/>
  </w:style>
  <w:style w:type="character" w:customStyle="1" w:styleId="WW8Num20z1">
    <w:name w:val="WW8Num20z1"/>
    <w:rsid w:val="00564EA4"/>
  </w:style>
  <w:style w:type="character" w:customStyle="1" w:styleId="WW8Num20z2">
    <w:name w:val="WW8Num20z2"/>
    <w:rsid w:val="00564EA4"/>
  </w:style>
  <w:style w:type="character" w:customStyle="1" w:styleId="WW8Num20z3">
    <w:name w:val="WW8Num20z3"/>
    <w:rsid w:val="00564EA4"/>
  </w:style>
  <w:style w:type="character" w:customStyle="1" w:styleId="WW8Num20z4">
    <w:name w:val="WW8Num20z4"/>
    <w:rsid w:val="00564EA4"/>
  </w:style>
  <w:style w:type="character" w:customStyle="1" w:styleId="WW8Num20z5">
    <w:name w:val="WW8Num20z5"/>
    <w:rsid w:val="00564EA4"/>
  </w:style>
  <w:style w:type="character" w:customStyle="1" w:styleId="WW8Num20z6">
    <w:name w:val="WW8Num20z6"/>
    <w:rsid w:val="00564EA4"/>
  </w:style>
  <w:style w:type="character" w:customStyle="1" w:styleId="WW8Num20z7">
    <w:name w:val="WW8Num20z7"/>
    <w:rsid w:val="00564EA4"/>
  </w:style>
  <w:style w:type="character" w:customStyle="1" w:styleId="WW8Num20z8">
    <w:name w:val="WW8Num20z8"/>
    <w:rsid w:val="00564EA4"/>
  </w:style>
  <w:style w:type="character" w:customStyle="1" w:styleId="WW8Num21z0">
    <w:name w:val="WW8Num21z0"/>
    <w:rsid w:val="00564EA4"/>
  </w:style>
  <w:style w:type="character" w:customStyle="1" w:styleId="WW8Num21z2">
    <w:name w:val="WW8Num21z2"/>
    <w:rsid w:val="00564EA4"/>
  </w:style>
  <w:style w:type="character" w:customStyle="1" w:styleId="WW8Num21z3">
    <w:name w:val="WW8Num21z3"/>
    <w:rsid w:val="00564EA4"/>
  </w:style>
  <w:style w:type="character" w:customStyle="1" w:styleId="WW8Num21z4">
    <w:name w:val="WW8Num21z4"/>
    <w:rsid w:val="00564EA4"/>
  </w:style>
  <w:style w:type="character" w:customStyle="1" w:styleId="WW8Num21z5">
    <w:name w:val="WW8Num21z5"/>
    <w:rsid w:val="00564EA4"/>
  </w:style>
  <w:style w:type="character" w:customStyle="1" w:styleId="WW8Num21z6">
    <w:name w:val="WW8Num21z6"/>
    <w:rsid w:val="00564EA4"/>
  </w:style>
  <w:style w:type="character" w:customStyle="1" w:styleId="WW8Num21z7">
    <w:name w:val="WW8Num21z7"/>
    <w:rsid w:val="00564EA4"/>
  </w:style>
  <w:style w:type="character" w:customStyle="1" w:styleId="WW8Num21z8">
    <w:name w:val="WW8Num21z8"/>
    <w:rsid w:val="00564EA4"/>
  </w:style>
  <w:style w:type="character" w:customStyle="1" w:styleId="WW8Num22z0">
    <w:name w:val="WW8Num22z0"/>
    <w:rsid w:val="00564EA4"/>
  </w:style>
  <w:style w:type="character" w:customStyle="1" w:styleId="WW8Num22z1">
    <w:name w:val="WW8Num22z1"/>
    <w:rsid w:val="00564EA4"/>
  </w:style>
  <w:style w:type="character" w:customStyle="1" w:styleId="WW8Num22z2">
    <w:name w:val="WW8Num22z2"/>
    <w:rsid w:val="00564EA4"/>
  </w:style>
  <w:style w:type="character" w:customStyle="1" w:styleId="WW8Num22z3">
    <w:name w:val="WW8Num22z3"/>
    <w:rsid w:val="00564EA4"/>
  </w:style>
  <w:style w:type="character" w:customStyle="1" w:styleId="WW8Num22z4">
    <w:name w:val="WW8Num22z4"/>
    <w:rsid w:val="00564EA4"/>
  </w:style>
  <w:style w:type="character" w:customStyle="1" w:styleId="WW8Num22z5">
    <w:name w:val="WW8Num22z5"/>
    <w:rsid w:val="00564EA4"/>
  </w:style>
  <w:style w:type="character" w:customStyle="1" w:styleId="WW8Num22z6">
    <w:name w:val="WW8Num22z6"/>
    <w:rsid w:val="00564EA4"/>
  </w:style>
  <w:style w:type="character" w:customStyle="1" w:styleId="WW8Num22z7">
    <w:name w:val="WW8Num22z7"/>
    <w:rsid w:val="00564EA4"/>
  </w:style>
  <w:style w:type="character" w:customStyle="1" w:styleId="WW8Num22z8">
    <w:name w:val="WW8Num22z8"/>
    <w:rsid w:val="00564EA4"/>
  </w:style>
  <w:style w:type="character" w:customStyle="1" w:styleId="WW8Num23z0">
    <w:name w:val="WW8Num23z0"/>
    <w:rsid w:val="00564EA4"/>
  </w:style>
  <w:style w:type="character" w:customStyle="1" w:styleId="WW8Num23z2">
    <w:name w:val="WW8Num23z2"/>
    <w:rsid w:val="00564EA4"/>
  </w:style>
  <w:style w:type="character" w:customStyle="1" w:styleId="WW8Num23z3">
    <w:name w:val="WW8Num23z3"/>
    <w:rsid w:val="00564EA4"/>
  </w:style>
  <w:style w:type="character" w:customStyle="1" w:styleId="WW8Num23z4">
    <w:name w:val="WW8Num23z4"/>
    <w:rsid w:val="00564EA4"/>
  </w:style>
  <w:style w:type="character" w:customStyle="1" w:styleId="WW8Num23z5">
    <w:name w:val="WW8Num23z5"/>
    <w:rsid w:val="00564EA4"/>
  </w:style>
  <w:style w:type="character" w:customStyle="1" w:styleId="WW8Num23z6">
    <w:name w:val="WW8Num23z6"/>
    <w:rsid w:val="00564EA4"/>
  </w:style>
  <w:style w:type="character" w:customStyle="1" w:styleId="WW8Num23z7">
    <w:name w:val="WW8Num23z7"/>
    <w:rsid w:val="00564EA4"/>
  </w:style>
  <w:style w:type="character" w:customStyle="1" w:styleId="WW8Num23z8">
    <w:name w:val="WW8Num23z8"/>
    <w:rsid w:val="00564EA4"/>
  </w:style>
  <w:style w:type="character" w:customStyle="1" w:styleId="WW8Num24z0">
    <w:name w:val="WW8Num24z0"/>
    <w:rsid w:val="00564EA4"/>
  </w:style>
  <w:style w:type="character" w:customStyle="1" w:styleId="WW8Num24z1">
    <w:name w:val="WW8Num24z1"/>
    <w:rsid w:val="00564EA4"/>
  </w:style>
  <w:style w:type="character" w:customStyle="1" w:styleId="WW8Num24z2">
    <w:name w:val="WW8Num24z2"/>
    <w:rsid w:val="00564EA4"/>
  </w:style>
  <w:style w:type="character" w:customStyle="1" w:styleId="WW8Num24z3">
    <w:name w:val="WW8Num24z3"/>
    <w:rsid w:val="00564EA4"/>
  </w:style>
  <w:style w:type="character" w:customStyle="1" w:styleId="WW8Num24z4">
    <w:name w:val="WW8Num24z4"/>
    <w:rsid w:val="00564EA4"/>
  </w:style>
  <w:style w:type="character" w:customStyle="1" w:styleId="WW8Num24z5">
    <w:name w:val="WW8Num24z5"/>
    <w:rsid w:val="00564EA4"/>
  </w:style>
  <w:style w:type="character" w:customStyle="1" w:styleId="WW8Num24z6">
    <w:name w:val="WW8Num24z6"/>
    <w:rsid w:val="00564EA4"/>
  </w:style>
  <w:style w:type="character" w:customStyle="1" w:styleId="WW8Num24z7">
    <w:name w:val="WW8Num24z7"/>
    <w:rsid w:val="00564EA4"/>
  </w:style>
  <w:style w:type="character" w:customStyle="1" w:styleId="WW8Num24z8">
    <w:name w:val="WW8Num24z8"/>
    <w:rsid w:val="00564EA4"/>
  </w:style>
  <w:style w:type="character" w:customStyle="1" w:styleId="WW8Num25z0">
    <w:name w:val="WW8Num25z0"/>
    <w:rsid w:val="00564EA4"/>
  </w:style>
  <w:style w:type="character" w:customStyle="1" w:styleId="WW8Num26z0">
    <w:name w:val="WW8Num26z0"/>
    <w:rsid w:val="00564EA4"/>
  </w:style>
  <w:style w:type="character" w:customStyle="1" w:styleId="WW8Num26z1">
    <w:name w:val="WW8Num26z1"/>
    <w:rsid w:val="00564EA4"/>
  </w:style>
  <w:style w:type="character" w:customStyle="1" w:styleId="WW8Num26z2">
    <w:name w:val="WW8Num26z2"/>
    <w:rsid w:val="00564EA4"/>
  </w:style>
  <w:style w:type="character" w:customStyle="1" w:styleId="WW8Num26z3">
    <w:name w:val="WW8Num26z3"/>
    <w:rsid w:val="00564EA4"/>
  </w:style>
  <w:style w:type="character" w:customStyle="1" w:styleId="WW8Num26z4">
    <w:name w:val="WW8Num26z4"/>
    <w:rsid w:val="00564EA4"/>
  </w:style>
  <w:style w:type="character" w:customStyle="1" w:styleId="WW8Num26z5">
    <w:name w:val="WW8Num26z5"/>
    <w:rsid w:val="00564EA4"/>
  </w:style>
  <w:style w:type="character" w:customStyle="1" w:styleId="WW8Num26z6">
    <w:name w:val="WW8Num26z6"/>
    <w:rsid w:val="00564EA4"/>
  </w:style>
  <w:style w:type="character" w:customStyle="1" w:styleId="WW8Num26z7">
    <w:name w:val="WW8Num26z7"/>
    <w:rsid w:val="00564EA4"/>
  </w:style>
  <w:style w:type="character" w:customStyle="1" w:styleId="WW8Num26z8">
    <w:name w:val="WW8Num26z8"/>
    <w:rsid w:val="00564EA4"/>
  </w:style>
  <w:style w:type="character" w:customStyle="1" w:styleId="12">
    <w:name w:val="Основной шрифт абзаца1"/>
    <w:rsid w:val="00564EA4"/>
  </w:style>
  <w:style w:type="character" w:styleId="af">
    <w:name w:val="Hyperlink"/>
    <w:uiPriority w:val="99"/>
    <w:rsid w:val="00564EA4"/>
    <w:rPr>
      <w:color w:val="0000FF"/>
      <w:u w:val="single"/>
    </w:rPr>
  </w:style>
  <w:style w:type="character" w:styleId="af0">
    <w:name w:val="FollowedHyperlink"/>
    <w:uiPriority w:val="99"/>
    <w:rsid w:val="00564EA4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564EA4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564EA4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564EA4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564EA4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564EA4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564EA4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564EA4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564EA4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564EA4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564EA4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564EA4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564EA4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564EA4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564EA4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564EA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564EA4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564EA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564EA4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564EA4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564EA4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564EA4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564EA4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564EA4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564EA4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564EA4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564EA4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564EA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564EA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564EA4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564EA4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564EA4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564EA4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564EA4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564EA4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564EA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564EA4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564EA4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564EA4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564EA4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564EA4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564EA4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564EA4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564EA4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564EA4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564EA4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564EA4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564EA4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564EA4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564EA4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564EA4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564EA4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564EA4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564EA4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564EA4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564EA4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564EA4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564EA4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564EA4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564EA4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564EA4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564EA4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564EA4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564EA4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564EA4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564EA4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564EA4"/>
  </w:style>
  <w:style w:type="numbering" w:customStyle="1" w:styleId="25">
    <w:name w:val="Нет списка2"/>
    <w:next w:val="a2"/>
    <w:uiPriority w:val="99"/>
    <w:semiHidden/>
    <w:unhideWhenUsed/>
    <w:rsid w:val="00564EA4"/>
  </w:style>
  <w:style w:type="paragraph" w:customStyle="1" w:styleId="xl136">
    <w:name w:val="xl136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564E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564E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564E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564EA4"/>
  </w:style>
  <w:style w:type="numbering" w:customStyle="1" w:styleId="42">
    <w:name w:val="Нет списка4"/>
    <w:next w:val="a2"/>
    <w:uiPriority w:val="99"/>
    <w:semiHidden/>
    <w:unhideWhenUsed/>
    <w:rsid w:val="00564EA4"/>
  </w:style>
  <w:style w:type="numbering" w:customStyle="1" w:styleId="52">
    <w:name w:val="Нет списка5"/>
    <w:next w:val="a2"/>
    <w:uiPriority w:val="99"/>
    <w:semiHidden/>
    <w:unhideWhenUsed/>
    <w:rsid w:val="00564EA4"/>
  </w:style>
  <w:style w:type="paragraph" w:customStyle="1" w:styleId="xl142">
    <w:name w:val="xl142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564E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564EA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564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564EA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564EA4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564EA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564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564E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564EA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564EA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564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564EA4"/>
  </w:style>
  <w:style w:type="paragraph" w:customStyle="1" w:styleId="xl191">
    <w:name w:val="xl191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564EA4"/>
  </w:style>
  <w:style w:type="paragraph" w:customStyle="1" w:styleId="xl192">
    <w:name w:val="xl192"/>
    <w:basedOn w:val="a"/>
    <w:rsid w:val="00564EA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564E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564EA4"/>
    <w:rPr>
      <w:b/>
      <w:bCs/>
    </w:rPr>
  </w:style>
  <w:style w:type="character" w:styleId="af9">
    <w:name w:val="Intense Emphasis"/>
    <w:uiPriority w:val="21"/>
    <w:qFormat/>
    <w:rsid w:val="00564EA4"/>
    <w:rPr>
      <w:i/>
      <w:iCs/>
      <w:color w:val="5B9BD5"/>
    </w:rPr>
  </w:style>
  <w:style w:type="character" w:styleId="afa">
    <w:name w:val="Subtle Emphasis"/>
    <w:uiPriority w:val="19"/>
    <w:qFormat/>
    <w:rsid w:val="00564EA4"/>
    <w:rPr>
      <w:i/>
      <w:iCs/>
      <w:color w:val="404040"/>
    </w:rPr>
  </w:style>
  <w:style w:type="character" w:styleId="afb">
    <w:name w:val="Subtle Reference"/>
    <w:uiPriority w:val="31"/>
    <w:qFormat/>
    <w:rsid w:val="00564EA4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564EA4"/>
  </w:style>
  <w:style w:type="paragraph" w:styleId="afc">
    <w:name w:val="Body Text First Indent"/>
    <w:basedOn w:val="ac"/>
    <w:link w:val="afd"/>
    <w:uiPriority w:val="99"/>
    <w:semiHidden/>
    <w:unhideWhenUsed/>
    <w:rsid w:val="00564EA4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564EA4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4EA4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64EA4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EA4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64EA4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564E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564EA4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564E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64E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564E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64EA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64E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564E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564E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564EA4"/>
  </w:style>
  <w:style w:type="paragraph" w:styleId="ab">
    <w:name w:val="Normal (Web)"/>
    <w:basedOn w:val="a"/>
    <w:uiPriority w:val="99"/>
    <w:rsid w:val="00564EA4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564EA4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564EA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564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564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564EA4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564E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564EA4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564EA4"/>
    <w:rPr>
      <w:rFonts w:ascii="Arial" w:hAnsi="Arial" w:cs="Arial" w:hint="default"/>
      <w:sz w:val="24"/>
    </w:rPr>
  </w:style>
  <w:style w:type="character" w:customStyle="1" w:styleId="WW8Num2z0">
    <w:name w:val="WW8Num2z0"/>
    <w:rsid w:val="00564EA4"/>
  </w:style>
  <w:style w:type="character" w:customStyle="1" w:styleId="WW8Num2z1">
    <w:name w:val="WW8Num2z1"/>
    <w:rsid w:val="00564EA4"/>
  </w:style>
  <w:style w:type="character" w:customStyle="1" w:styleId="WW8Num2z2">
    <w:name w:val="WW8Num2z2"/>
    <w:rsid w:val="00564EA4"/>
  </w:style>
  <w:style w:type="character" w:customStyle="1" w:styleId="WW8Num2z3">
    <w:name w:val="WW8Num2z3"/>
    <w:rsid w:val="00564EA4"/>
  </w:style>
  <w:style w:type="character" w:customStyle="1" w:styleId="WW8Num2z4">
    <w:name w:val="WW8Num2z4"/>
    <w:rsid w:val="00564EA4"/>
  </w:style>
  <w:style w:type="character" w:customStyle="1" w:styleId="WW8Num2z5">
    <w:name w:val="WW8Num2z5"/>
    <w:rsid w:val="00564EA4"/>
  </w:style>
  <w:style w:type="character" w:customStyle="1" w:styleId="WW8Num2z6">
    <w:name w:val="WW8Num2z6"/>
    <w:rsid w:val="00564EA4"/>
  </w:style>
  <w:style w:type="character" w:customStyle="1" w:styleId="WW8Num2z7">
    <w:name w:val="WW8Num2z7"/>
    <w:rsid w:val="00564EA4"/>
  </w:style>
  <w:style w:type="character" w:customStyle="1" w:styleId="WW8Num2z8">
    <w:name w:val="WW8Num2z8"/>
    <w:rsid w:val="00564EA4"/>
  </w:style>
  <w:style w:type="character" w:customStyle="1" w:styleId="WW8Num3z0">
    <w:name w:val="WW8Num3z0"/>
    <w:rsid w:val="00564EA4"/>
    <w:rPr>
      <w:rFonts w:hint="default"/>
    </w:rPr>
  </w:style>
  <w:style w:type="character" w:customStyle="1" w:styleId="WW8Num4z0">
    <w:name w:val="WW8Num4z0"/>
    <w:rsid w:val="00564EA4"/>
    <w:rPr>
      <w:rFonts w:hint="default"/>
      <w:sz w:val="24"/>
    </w:rPr>
  </w:style>
  <w:style w:type="character" w:customStyle="1" w:styleId="WW8Num4z1">
    <w:name w:val="WW8Num4z1"/>
    <w:rsid w:val="00564EA4"/>
  </w:style>
  <w:style w:type="character" w:customStyle="1" w:styleId="WW8Num4z2">
    <w:name w:val="WW8Num4z2"/>
    <w:rsid w:val="00564EA4"/>
  </w:style>
  <w:style w:type="character" w:customStyle="1" w:styleId="WW8Num4z3">
    <w:name w:val="WW8Num4z3"/>
    <w:rsid w:val="00564EA4"/>
  </w:style>
  <w:style w:type="character" w:customStyle="1" w:styleId="WW8Num4z4">
    <w:name w:val="WW8Num4z4"/>
    <w:rsid w:val="00564EA4"/>
  </w:style>
  <w:style w:type="character" w:customStyle="1" w:styleId="WW8Num4z5">
    <w:name w:val="WW8Num4z5"/>
    <w:rsid w:val="00564EA4"/>
  </w:style>
  <w:style w:type="character" w:customStyle="1" w:styleId="WW8Num4z6">
    <w:name w:val="WW8Num4z6"/>
    <w:rsid w:val="00564EA4"/>
  </w:style>
  <w:style w:type="character" w:customStyle="1" w:styleId="WW8Num4z7">
    <w:name w:val="WW8Num4z7"/>
    <w:rsid w:val="00564EA4"/>
  </w:style>
  <w:style w:type="character" w:customStyle="1" w:styleId="WW8Num4z8">
    <w:name w:val="WW8Num4z8"/>
    <w:rsid w:val="00564EA4"/>
  </w:style>
  <w:style w:type="character" w:customStyle="1" w:styleId="WW8Num5z0">
    <w:name w:val="WW8Num5z0"/>
    <w:rsid w:val="00564EA4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564EA4"/>
    <w:rPr>
      <w:rFonts w:hint="default"/>
    </w:rPr>
  </w:style>
  <w:style w:type="character" w:customStyle="1" w:styleId="6">
    <w:name w:val="Основной шрифт абзаца6"/>
    <w:rsid w:val="00564EA4"/>
  </w:style>
  <w:style w:type="character" w:customStyle="1" w:styleId="WW8Num1z2">
    <w:name w:val="WW8Num1z2"/>
    <w:rsid w:val="00564EA4"/>
  </w:style>
  <w:style w:type="character" w:customStyle="1" w:styleId="WW8Num1z3">
    <w:name w:val="WW8Num1z3"/>
    <w:rsid w:val="00564EA4"/>
  </w:style>
  <w:style w:type="character" w:customStyle="1" w:styleId="WW8Num1z4">
    <w:name w:val="WW8Num1z4"/>
    <w:rsid w:val="00564EA4"/>
  </w:style>
  <w:style w:type="character" w:customStyle="1" w:styleId="WW8Num1z5">
    <w:name w:val="WW8Num1z5"/>
    <w:rsid w:val="00564EA4"/>
  </w:style>
  <w:style w:type="character" w:customStyle="1" w:styleId="WW8Num1z6">
    <w:name w:val="WW8Num1z6"/>
    <w:rsid w:val="00564EA4"/>
  </w:style>
  <w:style w:type="character" w:customStyle="1" w:styleId="WW8Num1z7">
    <w:name w:val="WW8Num1z7"/>
    <w:rsid w:val="00564EA4"/>
  </w:style>
  <w:style w:type="character" w:customStyle="1" w:styleId="WW8Num1z8">
    <w:name w:val="WW8Num1z8"/>
    <w:rsid w:val="00564EA4"/>
  </w:style>
  <w:style w:type="character" w:customStyle="1" w:styleId="5">
    <w:name w:val="Основной шрифт абзаца5"/>
    <w:rsid w:val="00564EA4"/>
  </w:style>
  <w:style w:type="character" w:customStyle="1" w:styleId="4">
    <w:name w:val="Основной шрифт абзаца4"/>
    <w:rsid w:val="00564EA4"/>
  </w:style>
  <w:style w:type="character" w:customStyle="1" w:styleId="3">
    <w:name w:val="Основной шрифт абзаца3"/>
    <w:rsid w:val="00564EA4"/>
  </w:style>
  <w:style w:type="character" w:customStyle="1" w:styleId="22">
    <w:name w:val="Основной шрифт абзаца2"/>
    <w:rsid w:val="00564EA4"/>
  </w:style>
  <w:style w:type="character" w:customStyle="1" w:styleId="WW8Num5z1">
    <w:name w:val="WW8Num5z1"/>
    <w:rsid w:val="00564EA4"/>
  </w:style>
  <w:style w:type="character" w:customStyle="1" w:styleId="WW8Num5z2">
    <w:name w:val="WW8Num5z2"/>
    <w:rsid w:val="00564EA4"/>
  </w:style>
  <w:style w:type="character" w:customStyle="1" w:styleId="WW8Num5z3">
    <w:name w:val="WW8Num5z3"/>
    <w:rsid w:val="00564EA4"/>
  </w:style>
  <w:style w:type="character" w:customStyle="1" w:styleId="WW8Num5z4">
    <w:name w:val="WW8Num5z4"/>
    <w:rsid w:val="00564EA4"/>
  </w:style>
  <w:style w:type="character" w:customStyle="1" w:styleId="WW8Num5z5">
    <w:name w:val="WW8Num5z5"/>
    <w:rsid w:val="00564EA4"/>
  </w:style>
  <w:style w:type="character" w:customStyle="1" w:styleId="WW8Num5z6">
    <w:name w:val="WW8Num5z6"/>
    <w:rsid w:val="00564EA4"/>
  </w:style>
  <w:style w:type="character" w:customStyle="1" w:styleId="WW8Num5z7">
    <w:name w:val="WW8Num5z7"/>
    <w:rsid w:val="00564EA4"/>
  </w:style>
  <w:style w:type="character" w:customStyle="1" w:styleId="WW8Num5z8">
    <w:name w:val="WW8Num5z8"/>
    <w:rsid w:val="00564EA4"/>
  </w:style>
  <w:style w:type="character" w:customStyle="1" w:styleId="WW8Num7z0">
    <w:name w:val="WW8Num7z0"/>
    <w:rsid w:val="00564EA4"/>
  </w:style>
  <w:style w:type="character" w:customStyle="1" w:styleId="WW8Num7z1">
    <w:name w:val="WW8Num7z1"/>
    <w:rsid w:val="00564EA4"/>
  </w:style>
  <w:style w:type="character" w:customStyle="1" w:styleId="WW8Num7z2">
    <w:name w:val="WW8Num7z2"/>
    <w:rsid w:val="00564EA4"/>
  </w:style>
  <w:style w:type="character" w:customStyle="1" w:styleId="WW8Num7z3">
    <w:name w:val="WW8Num7z3"/>
    <w:rsid w:val="00564EA4"/>
  </w:style>
  <w:style w:type="character" w:customStyle="1" w:styleId="WW8Num7z4">
    <w:name w:val="WW8Num7z4"/>
    <w:rsid w:val="00564EA4"/>
  </w:style>
  <w:style w:type="character" w:customStyle="1" w:styleId="WW8Num7z5">
    <w:name w:val="WW8Num7z5"/>
    <w:rsid w:val="00564EA4"/>
  </w:style>
  <w:style w:type="character" w:customStyle="1" w:styleId="WW8Num7z6">
    <w:name w:val="WW8Num7z6"/>
    <w:rsid w:val="00564EA4"/>
  </w:style>
  <w:style w:type="character" w:customStyle="1" w:styleId="WW8Num7z7">
    <w:name w:val="WW8Num7z7"/>
    <w:rsid w:val="00564EA4"/>
  </w:style>
  <w:style w:type="character" w:customStyle="1" w:styleId="WW8Num7z8">
    <w:name w:val="WW8Num7z8"/>
    <w:rsid w:val="00564EA4"/>
  </w:style>
  <w:style w:type="character" w:customStyle="1" w:styleId="WW8Num8z0">
    <w:name w:val="WW8Num8z0"/>
    <w:rsid w:val="00564EA4"/>
  </w:style>
  <w:style w:type="character" w:customStyle="1" w:styleId="WW8Num8z1">
    <w:name w:val="WW8Num8z1"/>
    <w:rsid w:val="00564EA4"/>
  </w:style>
  <w:style w:type="character" w:customStyle="1" w:styleId="WW8Num8z2">
    <w:name w:val="WW8Num8z2"/>
    <w:rsid w:val="00564EA4"/>
  </w:style>
  <w:style w:type="character" w:customStyle="1" w:styleId="WW8Num8z3">
    <w:name w:val="WW8Num8z3"/>
    <w:rsid w:val="00564EA4"/>
  </w:style>
  <w:style w:type="character" w:customStyle="1" w:styleId="WW8Num8z4">
    <w:name w:val="WW8Num8z4"/>
    <w:rsid w:val="00564EA4"/>
  </w:style>
  <w:style w:type="character" w:customStyle="1" w:styleId="WW8Num8z5">
    <w:name w:val="WW8Num8z5"/>
    <w:rsid w:val="00564EA4"/>
  </w:style>
  <w:style w:type="character" w:customStyle="1" w:styleId="WW8Num8z6">
    <w:name w:val="WW8Num8z6"/>
    <w:rsid w:val="00564EA4"/>
  </w:style>
  <w:style w:type="character" w:customStyle="1" w:styleId="WW8Num8z7">
    <w:name w:val="WW8Num8z7"/>
    <w:rsid w:val="00564EA4"/>
  </w:style>
  <w:style w:type="character" w:customStyle="1" w:styleId="WW8Num8z8">
    <w:name w:val="WW8Num8z8"/>
    <w:rsid w:val="00564EA4"/>
  </w:style>
  <w:style w:type="character" w:customStyle="1" w:styleId="WW8Num9z0">
    <w:name w:val="WW8Num9z0"/>
    <w:rsid w:val="00564EA4"/>
  </w:style>
  <w:style w:type="character" w:customStyle="1" w:styleId="WW8Num9z1">
    <w:name w:val="WW8Num9z1"/>
    <w:rsid w:val="00564EA4"/>
  </w:style>
  <w:style w:type="character" w:customStyle="1" w:styleId="WW8Num9z2">
    <w:name w:val="WW8Num9z2"/>
    <w:rsid w:val="00564EA4"/>
  </w:style>
  <w:style w:type="character" w:customStyle="1" w:styleId="WW8Num9z3">
    <w:name w:val="WW8Num9z3"/>
    <w:rsid w:val="00564EA4"/>
  </w:style>
  <w:style w:type="character" w:customStyle="1" w:styleId="WW8Num9z4">
    <w:name w:val="WW8Num9z4"/>
    <w:rsid w:val="00564EA4"/>
  </w:style>
  <w:style w:type="character" w:customStyle="1" w:styleId="WW8Num9z5">
    <w:name w:val="WW8Num9z5"/>
    <w:rsid w:val="00564EA4"/>
  </w:style>
  <w:style w:type="character" w:customStyle="1" w:styleId="WW8Num9z6">
    <w:name w:val="WW8Num9z6"/>
    <w:rsid w:val="00564EA4"/>
  </w:style>
  <w:style w:type="character" w:customStyle="1" w:styleId="WW8Num9z7">
    <w:name w:val="WW8Num9z7"/>
    <w:rsid w:val="00564EA4"/>
  </w:style>
  <w:style w:type="character" w:customStyle="1" w:styleId="WW8Num9z8">
    <w:name w:val="WW8Num9z8"/>
    <w:rsid w:val="00564EA4"/>
  </w:style>
  <w:style w:type="character" w:customStyle="1" w:styleId="WW8Num10z0">
    <w:name w:val="WW8Num10z0"/>
    <w:rsid w:val="00564EA4"/>
  </w:style>
  <w:style w:type="character" w:customStyle="1" w:styleId="WW8Num10z1">
    <w:name w:val="WW8Num10z1"/>
    <w:rsid w:val="00564EA4"/>
  </w:style>
  <w:style w:type="character" w:customStyle="1" w:styleId="WW8Num10z2">
    <w:name w:val="WW8Num10z2"/>
    <w:rsid w:val="00564EA4"/>
  </w:style>
  <w:style w:type="character" w:customStyle="1" w:styleId="WW8Num10z3">
    <w:name w:val="WW8Num10z3"/>
    <w:rsid w:val="00564EA4"/>
  </w:style>
  <w:style w:type="character" w:customStyle="1" w:styleId="WW8Num10z4">
    <w:name w:val="WW8Num10z4"/>
    <w:rsid w:val="00564EA4"/>
  </w:style>
  <w:style w:type="character" w:customStyle="1" w:styleId="WW8Num10z5">
    <w:name w:val="WW8Num10z5"/>
    <w:rsid w:val="00564EA4"/>
  </w:style>
  <w:style w:type="character" w:customStyle="1" w:styleId="WW8Num10z6">
    <w:name w:val="WW8Num10z6"/>
    <w:rsid w:val="00564EA4"/>
  </w:style>
  <w:style w:type="character" w:customStyle="1" w:styleId="WW8Num10z7">
    <w:name w:val="WW8Num10z7"/>
    <w:rsid w:val="00564EA4"/>
  </w:style>
  <w:style w:type="character" w:customStyle="1" w:styleId="WW8Num10z8">
    <w:name w:val="WW8Num10z8"/>
    <w:rsid w:val="00564EA4"/>
  </w:style>
  <w:style w:type="character" w:customStyle="1" w:styleId="WW8Num11z0">
    <w:name w:val="WW8Num11z0"/>
    <w:rsid w:val="00564EA4"/>
  </w:style>
  <w:style w:type="character" w:customStyle="1" w:styleId="WW8Num11z2">
    <w:name w:val="WW8Num11z2"/>
    <w:rsid w:val="00564EA4"/>
  </w:style>
  <w:style w:type="character" w:customStyle="1" w:styleId="WW8Num11z3">
    <w:name w:val="WW8Num11z3"/>
    <w:rsid w:val="00564EA4"/>
  </w:style>
  <w:style w:type="character" w:customStyle="1" w:styleId="WW8Num11z4">
    <w:name w:val="WW8Num11z4"/>
    <w:rsid w:val="00564EA4"/>
  </w:style>
  <w:style w:type="character" w:customStyle="1" w:styleId="WW8Num11z5">
    <w:name w:val="WW8Num11z5"/>
    <w:rsid w:val="00564EA4"/>
  </w:style>
  <w:style w:type="character" w:customStyle="1" w:styleId="WW8Num11z6">
    <w:name w:val="WW8Num11z6"/>
    <w:rsid w:val="00564EA4"/>
  </w:style>
  <w:style w:type="character" w:customStyle="1" w:styleId="WW8Num11z7">
    <w:name w:val="WW8Num11z7"/>
    <w:rsid w:val="00564EA4"/>
  </w:style>
  <w:style w:type="character" w:customStyle="1" w:styleId="WW8Num11z8">
    <w:name w:val="WW8Num11z8"/>
    <w:rsid w:val="00564EA4"/>
  </w:style>
  <w:style w:type="character" w:customStyle="1" w:styleId="WW8Num12z0">
    <w:name w:val="WW8Num12z0"/>
    <w:rsid w:val="00564EA4"/>
  </w:style>
  <w:style w:type="character" w:customStyle="1" w:styleId="WW8Num12z1">
    <w:name w:val="WW8Num12z1"/>
    <w:rsid w:val="00564EA4"/>
  </w:style>
  <w:style w:type="character" w:customStyle="1" w:styleId="WW8Num12z2">
    <w:name w:val="WW8Num12z2"/>
    <w:rsid w:val="00564EA4"/>
  </w:style>
  <w:style w:type="character" w:customStyle="1" w:styleId="WW8Num12z3">
    <w:name w:val="WW8Num12z3"/>
    <w:rsid w:val="00564EA4"/>
  </w:style>
  <w:style w:type="character" w:customStyle="1" w:styleId="WW8Num12z4">
    <w:name w:val="WW8Num12z4"/>
    <w:rsid w:val="00564EA4"/>
  </w:style>
  <w:style w:type="character" w:customStyle="1" w:styleId="WW8Num12z5">
    <w:name w:val="WW8Num12z5"/>
    <w:rsid w:val="00564EA4"/>
  </w:style>
  <w:style w:type="character" w:customStyle="1" w:styleId="WW8Num12z6">
    <w:name w:val="WW8Num12z6"/>
    <w:rsid w:val="00564EA4"/>
  </w:style>
  <w:style w:type="character" w:customStyle="1" w:styleId="WW8Num12z7">
    <w:name w:val="WW8Num12z7"/>
    <w:rsid w:val="00564EA4"/>
  </w:style>
  <w:style w:type="character" w:customStyle="1" w:styleId="WW8Num12z8">
    <w:name w:val="WW8Num12z8"/>
    <w:rsid w:val="00564EA4"/>
  </w:style>
  <w:style w:type="character" w:customStyle="1" w:styleId="WW8Num13z0">
    <w:name w:val="WW8Num13z0"/>
    <w:rsid w:val="00564EA4"/>
  </w:style>
  <w:style w:type="character" w:customStyle="1" w:styleId="WW8Num13z2">
    <w:name w:val="WW8Num13z2"/>
    <w:rsid w:val="00564EA4"/>
  </w:style>
  <w:style w:type="character" w:customStyle="1" w:styleId="WW8Num13z3">
    <w:name w:val="WW8Num13z3"/>
    <w:rsid w:val="00564EA4"/>
  </w:style>
  <w:style w:type="character" w:customStyle="1" w:styleId="WW8Num13z4">
    <w:name w:val="WW8Num13z4"/>
    <w:rsid w:val="00564EA4"/>
  </w:style>
  <w:style w:type="character" w:customStyle="1" w:styleId="WW8Num13z5">
    <w:name w:val="WW8Num13z5"/>
    <w:rsid w:val="00564EA4"/>
  </w:style>
  <w:style w:type="character" w:customStyle="1" w:styleId="WW8Num13z6">
    <w:name w:val="WW8Num13z6"/>
    <w:rsid w:val="00564EA4"/>
  </w:style>
  <w:style w:type="character" w:customStyle="1" w:styleId="WW8Num13z7">
    <w:name w:val="WW8Num13z7"/>
    <w:rsid w:val="00564EA4"/>
  </w:style>
  <w:style w:type="character" w:customStyle="1" w:styleId="WW8Num13z8">
    <w:name w:val="WW8Num13z8"/>
    <w:rsid w:val="00564EA4"/>
  </w:style>
  <w:style w:type="character" w:customStyle="1" w:styleId="WW8Num14z0">
    <w:name w:val="WW8Num14z0"/>
    <w:rsid w:val="00564EA4"/>
  </w:style>
  <w:style w:type="character" w:customStyle="1" w:styleId="WW8Num14z2">
    <w:name w:val="WW8Num14z2"/>
    <w:rsid w:val="00564EA4"/>
  </w:style>
  <w:style w:type="character" w:customStyle="1" w:styleId="WW8Num14z3">
    <w:name w:val="WW8Num14z3"/>
    <w:rsid w:val="00564EA4"/>
  </w:style>
  <w:style w:type="character" w:customStyle="1" w:styleId="WW8Num14z4">
    <w:name w:val="WW8Num14z4"/>
    <w:rsid w:val="00564EA4"/>
  </w:style>
  <w:style w:type="character" w:customStyle="1" w:styleId="WW8Num14z5">
    <w:name w:val="WW8Num14z5"/>
    <w:rsid w:val="00564EA4"/>
  </w:style>
  <w:style w:type="character" w:customStyle="1" w:styleId="WW8Num14z6">
    <w:name w:val="WW8Num14z6"/>
    <w:rsid w:val="00564EA4"/>
  </w:style>
  <w:style w:type="character" w:customStyle="1" w:styleId="WW8Num14z7">
    <w:name w:val="WW8Num14z7"/>
    <w:rsid w:val="00564EA4"/>
  </w:style>
  <w:style w:type="character" w:customStyle="1" w:styleId="WW8Num14z8">
    <w:name w:val="WW8Num14z8"/>
    <w:rsid w:val="00564EA4"/>
  </w:style>
  <w:style w:type="character" w:customStyle="1" w:styleId="WW8Num15z0">
    <w:name w:val="WW8Num15z0"/>
    <w:rsid w:val="00564EA4"/>
  </w:style>
  <w:style w:type="character" w:customStyle="1" w:styleId="WW8Num15z1">
    <w:name w:val="WW8Num15z1"/>
    <w:rsid w:val="00564EA4"/>
  </w:style>
  <w:style w:type="character" w:customStyle="1" w:styleId="WW8Num15z2">
    <w:name w:val="WW8Num15z2"/>
    <w:rsid w:val="00564EA4"/>
  </w:style>
  <w:style w:type="character" w:customStyle="1" w:styleId="WW8Num15z3">
    <w:name w:val="WW8Num15z3"/>
    <w:rsid w:val="00564EA4"/>
  </w:style>
  <w:style w:type="character" w:customStyle="1" w:styleId="WW8Num15z4">
    <w:name w:val="WW8Num15z4"/>
    <w:rsid w:val="00564EA4"/>
  </w:style>
  <w:style w:type="character" w:customStyle="1" w:styleId="WW8Num15z5">
    <w:name w:val="WW8Num15z5"/>
    <w:rsid w:val="00564EA4"/>
  </w:style>
  <w:style w:type="character" w:customStyle="1" w:styleId="WW8Num15z6">
    <w:name w:val="WW8Num15z6"/>
    <w:rsid w:val="00564EA4"/>
  </w:style>
  <w:style w:type="character" w:customStyle="1" w:styleId="WW8Num15z7">
    <w:name w:val="WW8Num15z7"/>
    <w:rsid w:val="00564EA4"/>
  </w:style>
  <w:style w:type="character" w:customStyle="1" w:styleId="WW8Num15z8">
    <w:name w:val="WW8Num15z8"/>
    <w:rsid w:val="00564EA4"/>
  </w:style>
  <w:style w:type="character" w:customStyle="1" w:styleId="WW8Num16z0">
    <w:name w:val="WW8Num16z0"/>
    <w:rsid w:val="00564EA4"/>
  </w:style>
  <w:style w:type="character" w:customStyle="1" w:styleId="WW8Num16z2">
    <w:name w:val="WW8Num16z2"/>
    <w:rsid w:val="00564EA4"/>
  </w:style>
  <w:style w:type="character" w:customStyle="1" w:styleId="WW8Num16z3">
    <w:name w:val="WW8Num16z3"/>
    <w:rsid w:val="00564EA4"/>
  </w:style>
  <w:style w:type="character" w:customStyle="1" w:styleId="WW8Num16z4">
    <w:name w:val="WW8Num16z4"/>
    <w:rsid w:val="00564EA4"/>
  </w:style>
  <w:style w:type="character" w:customStyle="1" w:styleId="WW8Num16z5">
    <w:name w:val="WW8Num16z5"/>
    <w:rsid w:val="00564EA4"/>
  </w:style>
  <w:style w:type="character" w:customStyle="1" w:styleId="WW8Num16z6">
    <w:name w:val="WW8Num16z6"/>
    <w:rsid w:val="00564EA4"/>
  </w:style>
  <w:style w:type="character" w:customStyle="1" w:styleId="WW8Num16z7">
    <w:name w:val="WW8Num16z7"/>
    <w:rsid w:val="00564EA4"/>
  </w:style>
  <w:style w:type="character" w:customStyle="1" w:styleId="WW8Num16z8">
    <w:name w:val="WW8Num16z8"/>
    <w:rsid w:val="00564EA4"/>
  </w:style>
  <w:style w:type="character" w:customStyle="1" w:styleId="WW8Num17z0">
    <w:name w:val="WW8Num17z0"/>
    <w:rsid w:val="00564EA4"/>
  </w:style>
  <w:style w:type="character" w:customStyle="1" w:styleId="WW8Num17z1">
    <w:name w:val="WW8Num17z1"/>
    <w:rsid w:val="00564EA4"/>
  </w:style>
  <w:style w:type="character" w:customStyle="1" w:styleId="WW8Num17z2">
    <w:name w:val="WW8Num17z2"/>
    <w:rsid w:val="00564EA4"/>
  </w:style>
  <w:style w:type="character" w:customStyle="1" w:styleId="WW8Num17z3">
    <w:name w:val="WW8Num17z3"/>
    <w:rsid w:val="00564EA4"/>
  </w:style>
  <w:style w:type="character" w:customStyle="1" w:styleId="WW8Num17z4">
    <w:name w:val="WW8Num17z4"/>
    <w:rsid w:val="00564EA4"/>
  </w:style>
  <w:style w:type="character" w:customStyle="1" w:styleId="WW8Num17z5">
    <w:name w:val="WW8Num17z5"/>
    <w:rsid w:val="00564EA4"/>
  </w:style>
  <w:style w:type="character" w:customStyle="1" w:styleId="WW8Num17z6">
    <w:name w:val="WW8Num17z6"/>
    <w:rsid w:val="00564EA4"/>
  </w:style>
  <w:style w:type="character" w:customStyle="1" w:styleId="WW8Num17z7">
    <w:name w:val="WW8Num17z7"/>
    <w:rsid w:val="00564EA4"/>
  </w:style>
  <w:style w:type="character" w:customStyle="1" w:styleId="WW8Num17z8">
    <w:name w:val="WW8Num17z8"/>
    <w:rsid w:val="00564EA4"/>
  </w:style>
  <w:style w:type="character" w:customStyle="1" w:styleId="WW8Num18z0">
    <w:name w:val="WW8Num18z0"/>
    <w:rsid w:val="00564EA4"/>
  </w:style>
  <w:style w:type="character" w:customStyle="1" w:styleId="WW8Num18z1">
    <w:name w:val="WW8Num18z1"/>
    <w:rsid w:val="00564EA4"/>
  </w:style>
  <w:style w:type="character" w:customStyle="1" w:styleId="WW8Num18z2">
    <w:name w:val="WW8Num18z2"/>
    <w:rsid w:val="00564EA4"/>
  </w:style>
  <w:style w:type="character" w:customStyle="1" w:styleId="WW8Num18z3">
    <w:name w:val="WW8Num18z3"/>
    <w:rsid w:val="00564EA4"/>
  </w:style>
  <w:style w:type="character" w:customStyle="1" w:styleId="WW8Num18z4">
    <w:name w:val="WW8Num18z4"/>
    <w:rsid w:val="00564EA4"/>
  </w:style>
  <w:style w:type="character" w:customStyle="1" w:styleId="WW8Num18z5">
    <w:name w:val="WW8Num18z5"/>
    <w:rsid w:val="00564EA4"/>
  </w:style>
  <w:style w:type="character" w:customStyle="1" w:styleId="WW8Num18z6">
    <w:name w:val="WW8Num18z6"/>
    <w:rsid w:val="00564EA4"/>
  </w:style>
  <w:style w:type="character" w:customStyle="1" w:styleId="WW8Num18z7">
    <w:name w:val="WW8Num18z7"/>
    <w:rsid w:val="00564EA4"/>
  </w:style>
  <w:style w:type="character" w:customStyle="1" w:styleId="WW8Num18z8">
    <w:name w:val="WW8Num18z8"/>
    <w:rsid w:val="00564EA4"/>
  </w:style>
  <w:style w:type="character" w:customStyle="1" w:styleId="WW8Num19z0">
    <w:name w:val="WW8Num19z0"/>
    <w:rsid w:val="00564EA4"/>
  </w:style>
  <w:style w:type="character" w:customStyle="1" w:styleId="WW8Num19z1">
    <w:name w:val="WW8Num19z1"/>
    <w:rsid w:val="00564EA4"/>
  </w:style>
  <w:style w:type="character" w:customStyle="1" w:styleId="WW8Num19z2">
    <w:name w:val="WW8Num19z2"/>
    <w:rsid w:val="00564EA4"/>
  </w:style>
  <w:style w:type="character" w:customStyle="1" w:styleId="WW8Num19z3">
    <w:name w:val="WW8Num19z3"/>
    <w:rsid w:val="00564EA4"/>
  </w:style>
  <w:style w:type="character" w:customStyle="1" w:styleId="WW8Num19z4">
    <w:name w:val="WW8Num19z4"/>
    <w:rsid w:val="00564EA4"/>
  </w:style>
  <w:style w:type="character" w:customStyle="1" w:styleId="WW8Num19z5">
    <w:name w:val="WW8Num19z5"/>
    <w:rsid w:val="00564EA4"/>
  </w:style>
  <w:style w:type="character" w:customStyle="1" w:styleId="WW8Num19z6">
    <w:name w:val="WW8Num19z6"/>
    <w:rsid w:val="00564EA4"/>
  </w:style>
  <w:style w:type="character" w:customStyle="1" w:styleId="WW8Num19z7">
    <w:name w:val="WW8Num19z7"/>
    <w:rsid w:val="00564EA4"/>
  </w:style>
  <w:style w:type="character" w:customStyle="1" w:styleId="WW8Num19z8">
    <w:name w:val="WW8Num19z8"/>
    <w:rsid w:val="00564EA4"/>
  </w:style>
  <w:style w:type="character" w:customStyle="1" w:styleId="WW8Num20z0">
    <w:name w:val="WW8Num20z0"/>
    <w:rsid w:val="00564EA4"/>
  </w:style>
  <w:style w:type="character" w:customStyle="1" w:styleId="WW8Num20z1">
    <w:name w:val="WW8Num20z1"/>
    <w:rsid w:val="00564EA4"/>
  </w:style>
  <w:style w:type="character" w:customStyle="1" w:styleId="WW8Num20z2">
    <w:name w:val="WW8Num20z2"/>
    <w:rsid w:val="00564EA4"/>
  </w:style>
  <w:style w:type="character" w:customStyle="1" w:styleId="WW8Num20z3">
    <w:name w:val="WW8Num20z3"/>
    <w:rsid w:val="00564EA4"/>
  </w:style>
  <w:style w:type="character" w:customStyle="1" w:styleId="WW8Num20z4">
    <w:name w:val="WW8Num20z4"/>
    <w:rsid w:val="00564EA4"/>
  </w:style>
  <w:style w:type="character" w:customStyle="1" w:styleId="WW8Num20z5">
    <w:name w:val="WW8Num20z5"/>
    <w:rsid w:val="00564EA4"/>
  </w:style>
  <w:style w:type="character" w:customStyle="1" w:styleId="WW8Num20z6">
    <w:name w:val="WW8Num20z6"/>
    <w:rsid w:val="00564EA4"/>
  </w:style>
  <w:style w:type="character" w:customStyle="1" w:styleId="WW8Num20z7">
    <w:name w:val="WW8Num20z7"/>
    <w:rsid w:val="00564EA4"/>
  </w:style>
  <w:style w:type="character" w:customStyle="1" w:styleId="WW8Num20z8">
    <w:name w:val="WW8Num20z8"/>
    <w:rsid w:val="00564EA4"/>
  </w:style>
  <w:style w:type="character" w:customStyle="1" w:styleId="WW8Num21z0">
    <w:name w:val="WW8Num21z0"/>
    <w:rsid w:val="00564EA4"/>
  </w:style>
  <w:style w:type="character" w:customStyle="1" w:styleId="WW8Num21z2">
    <w:name w:val="WW8Num21z2"/>
    <w:rsid w:val="00564EA4"/>
  </w:style>
  <w:style w:type="character" w:customStyle="1" w:styleId="WW8Num21z3">
    <w:name w:val="WW8Num21z3"/>
    <w:rsid w:val="00564EA4"/>
  </w:style>
  <w:style w:type="character" w:customStyle="1" w:styleId="WW8Num21z4">
    <w:name w:val="WW8Num21z4"/>
    <w:rsid w:val="00564EA4"/>
  </w:style>
  <w:style w:type="character" w:customStyle="1" w:styleId="WW8Num21z5">
    <w:name w:val="WW8Num21z5"/>
    <w:rsid w:val="00564EA4"/>
  </w:style>
  <w:style w:type="character" w:customStyle="1" w:styleId="WW8Num21z6">
    <w:name w:val="WW8Num21z6"/>
    <w:rsid w:val="00564EA4"/>
  </w:style>
  <w:style w:type="character" w:customStyle="1" w:styleId="WW8Num21z7">
    <w:name w:val="WW8Num21z7"/>
    <w:rsid w:val="00564EA4"/>
  </w:style>
  <w:style w:type="character" w:customStyle="1" w:styleId="WW8Num21z8">
    <w:name w:val="WW8Num21z8"/>
    <w:rsid w:val="00564EA4"/>
  </w:style>
  <w:style w:type="character" w:customStyle="1" w:styleId="WW8Num22z0">
    <w:name w:val="WW8Num22z0"/>
    <w:rsid w:val="00564EA4"/>
  </w:style>
  <w:style w:type="character" w:customStyle="1" w:styleId="WW8Num22z1">
    <w:name w:val="WW8Num22z1"/>
    <w:rsid w:val="00564EA4"/>
  </w:style>
  <w:style w:type="character" w:customStyle="1" w:styleId="WW8Num22z2">
    <w:name w:val="WW8Num22z2"/>
    <w:rsid w:val="00564EA4"/>
  </w:style>
  <w:style w:type="character" w:customStyle="1" w:styleId="WW8Num22z3">
    <w:name w:val="WW8Num22z3"/>
    <w:rsid w:val="00564EA4"/>
  </w:style>
  <w:style w:type="character" w:customStyle="1" w:styleId="WW8Num22z4">
    <w:name w:val="WW8Num22z4"/>
    <w:rsid w:val="00564EA4"/>
  </w:style>
  <w:style w:type="character" w:customStyle="1" w:styleId="WW8Num22z5">
    <w:name w:val="WW8Num22z5"/>
    <w:rsid w:val="00564EA4"/>
  </w:style>
  <w:style w:type="character" w:customStyle="1" w:styleId="WW8Num22z6">
    <w:name w:val="WW8Num22z6"/>
    <w:rsid w:val="00564EA4"/>
  </w:style>
  <w:style w:type="character" w:customStyle="1" w:styleId="WW8Num22z7">
    <w:name w:val="WW8Num22z7"/>
    <w:rsid w:val="00564EA4"/>
  </w:style>
  <w:style w:type="character" w:customStyle="1" w:styleId="WW8Num22z8">
    <w:name w:val="WW8Num22z8"/>
    <w:rsid w:val="00564EA4"/>
  </w:style>
  <w:style w:type="character" w:customStyle="1" w:styleId="WW8Num23z0">
    <w:name w:val="WW8Num23z0"/>
    <w:rsid w:val="00564EA4"/>
  </w:style>
  <w:style w:type="character" w:customStyle="1" w:styleId="WW8Num23z2">
    <w:name w:val="WW8Num23z2"/>
    <w:rsid w:val="00564EA4"/>
  </w:style>
  <w:style w:type="character" w:customStyle="1" w:styleId="WW8Num23z3">
    <w:name w:val="WW8Num23z3"/>
    <w:rsid w:val="00564EA4"/>
  </w:style>
  <w:style w:type="character" w:customStyle="1" w:styleId="WW8Num23z4">
    <w:name w:val="WW8Num23z4"/>
    <w:rsid w:val="00564EA4"/>
  </w:style>
  <w:style w:type="character" w:customStyle="1" w:styleId="WW8Num23z5">
    <w:name w:val="WW8Num23z5"/>
    <w:rsid w:val="00564EA4"/>
  </w:style>
  <w:style w:type="character" w:customStyle="1" w:styleId="WW8Num23z6">
    <w:name w:val="WW8Num23z6"/>
    <w:rsid w:val="00564EA4"/>
  </w:style>
  <w:style w:type="character" w:customStyle="1" w:styleId="WW8Num23z7">
    <w:name w:val="WW8Num23z7"/>
    <w:rsid w:val="00564EA4"/>
  </w:style>
  <w:style w:type="character" w:customStyle="1" w:styleId="WW8Num23z8">
    <w:name w:val="WW8Num23z8"/>
    <w:rsid w:val="00564EA4"/>
  </w:style>
  <w:style w:type="character" w:customStyle="1" w:styleId="WW8Num24z0">
    <w:name w:val="WW8Num24z0"/>
    <w:rsid w:val="00564EA4"/>
  </w:style>
  <w:style w:type="character" w:customStyle="1" w:styleId="WW8Num24z1">
    <w:name w:val="WW8Num24z1"/>
    <w:rsid w:val="00564EA4"/>
  </w:style>
  <w:style w:type="character" w:customStyle="1" w:styleId="WW8Num24z2">
    <w:name w:val="WW8Num24z2"/>
    <w:rsid w:val="00564EA4"/>
  </w:style>
  <w:style w:type="character" w:customStyle="1" w:styleId="WW8Num24z3">
    <w:name w:val="WW8Num24z3"/>
    <w:rsid w:val="00564EA4"/>
  </w:style>
  <w:style w:type="character" w:customStyle="1" w:styleId="WW8Num24z4">
    <w:name w:val="WW8Num24z4"/>
    <w:rsid w:val="00564EA4"/>
  </w:style>
  <w:style w:type="character" w:customStyle="1" w:styleId="WW8Num24z5">
    <w:name w:val="WW8Num24z5"/>
    <w:rsid w:val="00564EA4"/>
  </w:style>
  <w:style w:type="character" w:customStyle="1" w:styleId="WW8Num24z6">
    <w:name w:val="WW8Num24z6"/>
    <w:rsid w:val="00564EA4"/>
  </w:style>
  <w:style w:type="character" w:customStyle="1" w:styleId="WW8Num24z7">
    <w:name w:val="WW8Num24z7"/>
    <w:rsid w:val="00564EA4"/>
  </w:style>
  <w:style w:type="character" w:customStyle="1" w:styleId="WW8Num24z8">
    <w:name w:val="WW8Num24z8"/>
    <w:rsid w:val="00564EA4"/>
  </w:style>
  <w:style w:type="character" w:customStyle="1" w:styleId="WW8Num25z0">
    <w:name w:val="WW8Num25z0"/>
    <w:rsid w:val="00564EA4"/>
  </w:style>
  <w:style w:type="character" w:customStyle="1" w:styleId="WW8Num26z0">
    <w:name w:val="WW8Num26z0"/>
    <w:rsid w:val="00564EA4"/>
  </w:style>
  <w:style w:type="character" w:customStyle="1" w:styleId="WW8Num26z1">
    <w:name w:val="WW8Num26z1"/>
    <w:rsid w:val="00564EA4"/>
  </w:style>
  <w:style w:type="character" w:customStyle="1" w:styleId="WW8Num26z2">
    <w:name w:val="WW8Num26z2"/>
    <w:rsid w:val="00564EA4"/>
  </w:style>
  <w:style w:type="character" w:customStyle="1" w:styleId="WW8Num26z3">
    <w:name w:val="WW8Num26z3"/>
    <w:rsid w:val="00564EA4"/>
  </w:style>
  <w:style w:type="character" w:customStyle="1" w:styleId="WW8Num26z4">
    <w:name w:val="WW8Num26z4"/>
    <w:rsid w:val="00564EA4"/>
  </w:style>
  <w:style w:type="character" w:customStyle="1" w:styleId="WW8Num26z5">
    <w:name w:val="WW8Num26z5"/>
    <w:rsid w:val="00564EA4"/>
  </w:style>
  <w:style w:type="character" w:customStyle="1" w:styleId="WW8Num26z6">
    <w:name w:val="WW8Num26z6"/>
    <w:rsid w:val="00564EA4"/>
  </w:style>
  <w:style w:type="character" w:customStyle="1" w:styleId="WW8Num26z7">
    <w:name w:val="WW8Num26z7"/>
    <w:rsid w:val="00564EA4"/>
  </w:style>
  <w:style w:type="character" w:customStyle="1" w:styleId="WW8Num26z8">
    <w:name w:val="WW8Num26z8"/>
    <w:rsid w:val="00564EA4"/>
  </w:style>
  <w:style w:type="character" w:customStyle="1" w:styleId="12">
    <w:name w:val="Основной шрифт абзаца1"/>
    <w:rsid w:val="00564EA4"/>
  </w:style>
  <w:style w:type="character" w:styleId="af">
    <w:name w:val="Hyperlink"/>
    <w:uiPriority w:val="99"/>
    <w:rsid w:val="00564EA4"/>
    <w:rPr>
      <w:color w:val="0000FF"/>
      <w:u w:val="single"/>
    </w:rPr>
  </w:style>
  <w:style w:type="character" w:styleId="af0">
    <w:name w:val="FollowedHyperlink"/>
    <w:uiPriority w:val="99"/>
    <w:rsid w:val="00564EA4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564EA4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564EA4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564EA4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564EA4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564EA4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564EA4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564EA4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564EA4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564EA4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564EA4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564EA4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564EA4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564EA4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564EA4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564EA4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564EA4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564EA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564EA4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564EA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564EA4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564EA4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564EA4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564EA4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564EA4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564EA4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564EA4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564EA4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564EA4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564EA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564EA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564EA4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564EA4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564EA4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564EA4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564EA4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564EA4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564EA4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564EA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564EA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564EA4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564EA4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564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564EA4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564EA4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564EA4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564EA4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564EA4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564EA4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564EA4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564EA4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564EA4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564EA4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564EA4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564EA4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564EA4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564EA4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564EA4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564EA4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564EA4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564EA4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564EA4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564EA4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564EA4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564EA4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564EA4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564EA4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564EA4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564EA4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564EA4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564EA4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564EA4"/>
  </w:style>
  <w:style w:type="numbering" w:customStyle="1" w:styleId="25">
    <w:name w:val="Нет списка2"/>
    <w:next w:val="a2"/>
    <w:uiPriority w:val="99"/>
    <w:semiHidden/>
    <w:unhideWhenUsed/>
    <w:rsid w:val="00564EA4"/>
  </w:style>
  <w:style w:type="paragraph" w:customStyle="1" w:styleId="xl136">
    <w:name w:val="xl136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564E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564E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564E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564EA4"/>
  </w:style>
  <w:style w:type="numbering" w:customStyle="1" w:styleId="42">
    <w:name w:val="Нет списка4"/>
    <w:next w:val="a2"/>
    <w:uiPriority w:val="99"/>
    <w:semiHidden/>
    <w:unhideWhenUsed/>
    <w:rsid w:val="00564EA4"/>
  </w:style>
  <w:style w:type="numbering" w:customStyle="1" w:styleId="52">
    <w:name w:val="Нет списка5"/>
    <w:next w:val="a2"/>
    <w:uiPriority w:val="99"/>
    <w:semiHidden/>
    <w:unhideWhenUsed/>
    <w:rsid w:val="00564EA4"/>
  </w:style>
  <w:style w:type="paragraph" w:customStyle="1" w:styleId="xl142">
    <w:name w:val="xl142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564E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564EA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564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564EA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564EA4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564EA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564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564E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564EA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564EA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564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564EA4"/>
  </w:style>
  <w:style w:type="paragraph" w:customStyle="1" w:styleId="xl191">
    <w:name w:val="xl191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564EA4"/>
  </w:style>
  <w:style w:type="paragraph" w:customStyle="1" w:styleId="xl192">
    <w:name w:val="xl192"/>
    <w:basedOn w:val="a"/>
    <w:rsid w:val="00564EA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564E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564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564E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564EA4"/>
    <w:rPr>
      <w:b/>
      <w:bCs/>
    </w:rPr>
  </w:style>
  <w:style w:type="character" w:styleId="af9">
    <w:name w:val="Intense Emphasis"/>
    <w:uiPriority w:val="21"/>
    <w:qFormat/>
    <w:rsid w:val="00564EA4"/>
    <w:rPr>
      <w:i/>
      <w:iCs/>
      <w:color w:val="5B9BD5"/>
    </w:rPr>
  </w:style>
  <w:style w:type="character" w:styleId="afa">
    <w:name w:val="Subtle Emphasis"/>
    <w:uiPriority w:val="19"/>
    <w:qFormat/>
    <w:rsid w:val="00564EA4"/>
    <w:rPr>
      <w:i/>
      <w:iCs/>
      <w:color w:val="404040"/>
    </w:rPr>
  </w:style>
  <w:style w:type="character" w:styleId="afb">
    <w:name w:val="Subtle Reference"/>
    <w:uiPriority w:val="31"/>
    <w:qFormat/>
    <w:rsid w:val="00564EA4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564EA4"/>
  </w:style>
  <w:style w:type="paragraph" w:styleId="afc">
    <w:name w:val="Body Text First Indent"/>
    <w:basedOn w:val="ac"/>
    <w:link w:val="afd"/>
    <w:uiPriority w:val="99"/>
    <w:semiHidden/>
    <w:unhideWhenUsed/>
    <w:rsid w:val="00564EA4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564EA4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8746</Words>
  <Characters>49856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2026-07-10T06:10:00Z</dcterms:created>
  <dcterms:modified xsi:type="dcterms:W3CDTF">2026-07-10T06:11:00Z</dcterms:modified>
</cp:coreProperties>
</file>